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F5F" w:rsidRPr="0069101E" w:rsidRDefault="00E37A2E" w:rsidP="00AB3F5F">
      <w:pPr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B3F5F" w:rsidRPr="0069101E">
        <w:rPr>
          <w:rFonts w:ascii="Times New Roman" w:hAnsi="Times New Roman" w:cs="Times New Roman"/>
          <w:b/>
          <w:sz w:val="24"/>
          <w:szCs w:val="24"/>
        </w:rPr>
        <w:t xml:space="preserve">Рассмотрено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AB3F5F" w:rsidRPr="0069101E">
        <w:rPr>
          <w:rFonts w:ascii="Times New Roman" w:hAnsi="Times New Roman" w:cs="Times New Roman"/>
          <w:b/>
          <w:sz w:val="24"/>
          <w:szCs w:val="24"/>
        </w:rPr>
        <w:t>Согласовано</w:t>
      </w:r>
      <w:proofErr w:type="gramStart"/>
      <w:r w:rsidR="00AB3F5F" w:rsidRPr="006910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="00AB3F5F" w:rsidRPr="0069101E">
        <w:rPr>
          <w:rFonts w:ascii="Times New Roman" w:hAnsi="Times New Roman" w:cs="Times New Roman"/>
          <w:b/>
          <w:sz w:val="24"/>
          <w:szCs w:val="24"/>
        </w:rPr>
        <w:t xml:space="preserve">тверждаю 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Руководитель  </w:t>
      </w:r>
      <w:proofErr w:type="gramStart"/>
      <w:r w:rsidRPr="0069101E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объединения   учителей                                 Заместитель директора по УР                      </w:t>
      </w:r>
      <w:r w:rsidR="00E37A2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AB3F5F" w:rsidRPr="0069101E" w:rsidRDefault="00AB3F5F" w:rsidP="00AB3F5F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</w:t>
      </w:r>
      <w:r w:rsidR="00E37A2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____________ </w:t>
      </w:r>
      <w:proofErr w:type="spellStart"/>
      <w:r w:rsidRPr="0069101E">
        <w:rPr>
          <w:rFonts w:ascii="Times New Roman" w:hAnsi="Times New Roman" w:cs="Times New Roman"/>
          <w:sz w:val="24"/>
          <w:szCs w:val="24"/>
        </w:rPr>
        <w:t>Г.Т.Сабирзянова</w:t>
      </w:r>
      <w:proofErr w:type="spellEnd"/>
    </w:p>
    <w:p w:rsidR="00AB3F5F" w:rsidRPr="0069101E" w:rsidRDefault="00E37A2E" w:rsidP="00AB3F5F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 w:rsidR="00AB3F5F" w:rsidRPr="0069101E">
        <w:rPr>
          <w:rFonts w:ascii="Times New Roman" w:hAnsi="Times New Roman" w:cs="Times New Roman"/>
          <w:sz w:val="24"/>
          <w:szCs w:val="24"/>
          <w:u w:val="single"/>
        </w:rPr>
        <w:t xml:space="preserve">Э.И.Мусина  </w:t>
      </w:r>
      <w:r w:rsidR="00AB3F5F" w:rsidRPr="0069101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____________ </w:t>
      </w:r>
      <w:r w:rsidR="00AB3F5F" w:rsidRPr="0069101E">
        <w:rPr>
          <w:rFonts w:ascii="Times New Roman" w:hAnsi="Times New Roman" w:cs="Times New Roman"/>
          <w:sz w:val="24"/>
          <w:szCs w:val="24"/>
        </w:rPr>
        <w:t xml:space="preserve">Исмагилова Г.Т                                      </w:t>
      </w: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Протокол № </w:t>
      </w:r>
      <w:r w:rsidRPr="0069101E">
        <w:rPr>
          <w:rFonts w:ascii="Times New Roman" w:hAnsi="Times New Roman" w:cs="Times New Roman"/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   </w:t>
      </w:r>
      <w:r w:rsidR="00E37A2E">
        <w:rPr>
          <w:rFonts w:ascii="Times New Roman" w:hAnsi="Times New Roman" w:cs="Times New Roman"/>
          <w:sz w:val="24"/>
          <w:szCs w:val="24"/>
        </w:rPr>
        <w:t>Приказ   №  93</w:t>
      </w:r>
    </w:p>
    <w:p w:rsidR="00AB3F5F" w:rsidRPr="0069101E" w:rsidRDefault="00AB3F5F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от  « </w:t>
      </w:r>
      <w:r w:rsidR="00E37A2E">
        <w:rPr>
          <w:rFonts w:ascii="Times New Roman" w:hAnsi="Times New Roman" w:cs="Times New Roman"/>
          <w:sz w:val="24"/>
          <w:szCs w:val="24"/>
        </w:rPr>
        <w:t>27</w:t>
      </w:r>
      <w:r w:rsidRPr="0069101E">
        <w:rPr>
          <w:rFonts w:ascii="Times New Roman" w:hAnsi="Times New Roman" w:cs="Times New Roman"/>
          <w:sz w:val="24"/>
          <w:szCs w:val="24"/>
        </w:rPr>
        <w:t>»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августа  </w:t>
      </w:r>
      <w:r w:rsidR="00E37A2E">
        <w:rPr>
          <w:rFonts w:ascii="Times New Roman" w:hAnsi="Times New Roman" w:cs="Times New Roman"/>
          <w:sz w:val="24"/>
          <w:szCs w:val="24"/>
        </w:rPr>
        <w:t>2019</w:t>
      </w:r>
      <w:r w:rsidRPr="0069101E">
        <w:rPr>
          <w:rFonts w:ascii="Times New Roman" w:hAnsi="Times New Roman" w:cs="Times New Roman"/>
          <w:sz w:val="24"/>
          <w:szCs w:val="24"/>
        </w:rPr>
        <w:t xml:space="preserve"> г.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« 27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 w:rsidR="00E37A2E">
        <w:rPr>
          <w:rFonts w:ascii="Times New Roman" w:hAnsi="Times New Roman" w:cs="Times New Roman"/>
          <w:sz w:val="24"/>
          <w:szCs w:val="24"/>
        </w:rPr>
        <w:t>2019</w:t>
      </w:r>
      <w:r w:rsidRPr="0069101E">
        <w:rPr>
          <w:rFonts w:ascii="Times New Roman" w:hAnsi="Times New Roman" w:cs="Times New Roman"/>
          <w:sz w:val="24"/>
          <w:szCs w:val="24"/>
        </w:rPr>
        <w:t xml:space="preserve"> г.                                       </w:t>
      </w:r>
      <w:r w:rsidR="00E37A2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9101E">
        <w:rPr>
          <w:rFonts w:ascii="Times New Roman" w:hAnsi="Times New Roman" w:cs="Times New Roman"/>
          <w:sz w:val="24"/>
          <w:szCs w:val="24"/>
        </w:rPr>
        <w:t xml:space="preserve">  от    </w:t>
      </w:r>
      <w:r w:rsidR="00E37A2E">
        <w:rPr>
          <w:rFonts w:ascii="Times New Roman" w:hAnsi="Times New Roman" w:cs="Times New Roman"/>
          <w:sz w:val="24"/>
          <w:szCs w:val="24"/>
          <w:u w:val="single"/>
        </w:rPr>
        <w:t>«  29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E37A2E">
        <w:rPr>
          <w:rFonts w:ascii="Times New Roman" w:hAnsi="Times New Roman" w:cs="Times New Roman"/>
          <w:sz w:val="24"/>
          <w:szCs w:val="24"/>
        </w:rPr>
        <w:t>9</w:t>
      </w:r>
      <w:r w:rsidRPr="0069101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3F5F" w:rsidRPr="0069101E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A2E">
        <w:rPr>
          <w:rFonts w:ascii="Times New Roman" w:eastAsia="Arial" w:hAnsi="Times New Roman" w:cs="Times New Roman"/>
          <w:b/>
          <w:sz w:val="28"/>
          <w:szCs w:val="28"/>
        </w:rPr>
        <w:t>РАБОЧАЯ</w:t>
      </w:r>
      <w:r w:rsidRPr="00E37A2E">
        <w:rPr>
          <w:rFonts w:ascii="Times New Roman" w:eastAsia="Arial" w:hAnsi="Times New Roman" w:cs="Times New Roman"/>
          <w:b/>
          <w:sz w:val="28"/>
          <w:szCs w:val="28"/>
        </w:rPr>
        <w:tab/>
        <w:t>ПРОГРАММА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proofErr w:type="spellStart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Сармановская</w:t>
      </w:r>
      <w:proofErr w:type="spellEnd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средняя общеобразовательная школа»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>Сармановского</w:t>
      </w:r>
      <w:proofErr w:type="spellEnd"/>
      <w:r w:rsidRPr="00E37A2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муниципального района РТ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Гарайшина</w:t>
      </w:r>
      <w:proofErr w:type="spellEnd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Гульфина</w:t>
      </w:r>
      <w:proofErr w:type="spellEnd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Ракиповна</w:t>
      </w:r>
      <w:proofErr w:type="spellEnd"/>
      <w:r w:rsidRPr="00E37A2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 первая квалификационная категория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 w:rsidRPr="00E37A2E">
        <w:rPr>
          <w:rFonts w:ascii="Times New Roman" w:eastAsia="Times New Roman" w:hAnsi="Times New Roman" w:cs="Times New Roman"/>
          <w:sz w:val="28"/>
          <w:szCs w:val="28"/>
        </w:rPr>
        <w:t>(ФИО учителя, категория)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Алгебра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E37A2E">
        <w:rPr>
          <w:rFonts w:ascii="Times New Roman" w:eastAsia="Times New Roman" w:hAnsi="Times New Roman" w:cs="Times New Roman"/>
          <w:sz w:val="28"/>
          <w:szCs w:val="28"/>
        </w:rPr>
        <w:t>класс</w:t>
      </w:r>
    </w:p>
    <w:p w:rsidR="00E37A2E" w:rsidRPr="00E37A2E" w:rsidRDefault="00E37A2E" w:rsidP="00E37A2E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:rsidR="00E37A2E" w:rsidRPr="00E37A2E" w:rsidRDefault="00E37A2E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E37A2E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</w:t>
      </w:r>
    </w:p>
    <w:p w:rsidR="00E37A2E" w:rsidRPr="00E37A2E" w:rsidRDefault="00E37A2E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E37A2E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E37A2E" w:rsidRPr="00E37A2E" w:rsidRDefault="00E37A2E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E37A2E">
        <w:rPr>
          <w:rFonts w:ascii="Times New Roman" w:eastAsia="Times New Roman" w:hAnsi="Times New Roman" w:cs="Times New Roman"/>
          <w:sz w:val="24"/>
          <w:szCs w:val="24"/>
        </w:rPr>
        <w:t>протокол № 1</w:t>
      </w:r>
    </w:p>
    <w:p w:rsidR="00E37A2E" w:rsidRPr="00E37A2E" w:rsidRDefault="00E37A2E" w:rsidP="00E37A2E">
      <w:pPr>
        <w:pStyle w:val="af0"/>
        <w:jc w:val="right"/>
        <w:rPr>
          <w:rFonts w:ascii="Times New Roman" w:hAnsi="Times New Roman" w:cs="Times New Roman"/>
          <w:sz w:val="24"/>
          <w:szCs w:val="24"/>
        </w:rPr>
      </w:pPr>
      <w:r w:rsidRPr="00E37A2E">
        <w:rPr>
          <w:rFonts w:ascii="Times New Roman" w:eastAsia="Times New Roman" w:hAnsi="Times New Roman" w:cs="Times New Roman"/>
          <w:sz w:val="24"/>
          <w:szCs w:val="24"/>
        </w:rPr>
        <w:t>от «28 » августа 2019 г.</w:t>
      </w:r>
    </w:p>
    <w:p w:rsidR="00E37A2E" w:rsidRDefault="00E37A2E" w:rsidP="00E37A2E"/>
    <w:p w:rsidR="00E37A2E" w:rsidRDefault="00E37A2E" w:rsidP="00E37A2E"/>
    <w:p w:rsidR="00E37A2E" w:rsidRPr="0069101E" w:rsidRDefault="00E37A2E" w:rsidP="00E37A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Pr="0069101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37A2E" w:rsidRDefault="00E37A2E" w:rsidP="00E37A2E">
      <w:pPr>
        <w:sectPr w:rsidR="00E37A2E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E37A2E" w:rsidRDefault="00E37A2E" w:rsidP="00E37A2E">
      <w:pPr>
        <w:spacing w:line="200" w:lineRule="exact"/>
        <w:rPr>
          <w:sz w:val="24"/>
          <w:szCs w:val="24"/>
        </w:rPr>
      </w:pPr>
    </w:p>
    <w:p w:rsidR="00AB3F5F" w:rsidRPr="0069101E" w:rsidRDefault="00AB3F5F" w:rsidP="00AB3F5F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</w:p>
    <w:p w:rsidR="00AB3F5F" w:rsidRPr="00E43047" w:rsidRDefault="00AB3F5F" w:rsidP="00AB3F5F">
      <w:pPr>
        <w:spacing w:after="0"/>
        <w:jc w:val="both"/>
        <w:rPr>
          <w:b/>
          <w:sz w:val="24"/>
          <w:szCs w:val="24"/>
        </w:rPr>
      </w:pP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01E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математике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Класс           </w:t>
      </w:r>
      <w:r w:rsidRPr="0069101E">
        <w:rPr>
          <w:rFonts w:ascii="Times New Roman" w:hAnsi="Times New Roman" w:cs="Times New Roman"/>
          <w:sz w:val="24"/>
          <w:szCs w:val="24"/>
          <w:u w:val="single"/>
        </w:rPr>
        <w:t>__7__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Учитель       </w:t>
      </w:r>
      <w:bookmarkStart w:id="0" w:name="_GoBack"/>
      <w:bookmarkEnd w:id="0"/>
      <w:proofErr w:type="spellStart"/>
      <w:r w:rsidR="00E37A2E">
        <w:rPr>
          <w:rFonts w:ascii="Times New Roman" w:hAnsi="Times New Roman" w:cs="Times New Roman"/>
          <w:sz w:val="24"/>
          <w:szCs w:val="24"/>
          <w:u w:val="single"/>
        </w:rPr>
        <w:t>Гарайшина</w:t>
      </w:r>
      <w:proofErr w:type="spellEnd"/>
      <w:r w:rsidR="00E3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E37A2E">
        <w:rPr>
          <w:rFonts w:ascii="Times New Roman" w:hAnsi="Times New Roman" w:cs="Times New Roman"/>
          <w:sz w:val="24"/>
          <w:szCs w:val="24"/>
          <w:u w:val="single"/>
        </w:rPr>
        <w:t>Гульфина</w:t>
      </w:r>
      <w:proofErr w:type="spellEnd"/>
      <w:r w:rsidR="00E37A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E37A2E">
        <w:rPr>
          <w:rFonts w:ascii="Times New Roman" w:hAnsi="Times New Roman" w:cs="Times New Roman"/>
          <w:sz w:val="24"/>
          <w:szCs w:val="24"/>
          <w:u w:val="single"/>
        </w:rPr>
        <w:t>Ракиповна</w:t>
      </w:r>
      <w:proofErr w:type="spellEnd"/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Количество часов:</w:t>
      </w:r>
    </w:p>
    <w:p w:rsidR="00AB3F5F" w:rsidRPr="0069101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101E">
        <w:rPr>
          <w:rFonts w:ascii="Times New Roman" w:hAnsi="Times New Roman" w:cs="Times New Roman"/>
          <w:sz w:val="24"/>
          <w:szCs w:val="24"/>
        </w:rPr>
        <w:t xml:space="preserve">          Всего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105 </w:t>
      </w:r>
      <w:r w:rsidRPr="0069101E">
        <w:rPr>
          <w:rFonts w:ascii="Times New Roman" w:hAnsi="Times New Roman" w:cs="Times New Roman"/>
          <w:sz w:val="24"/>
          <w:szCs w:val="24"/>
        </w:rPr>
        <w:t xml:space="preserve">ч.; </w:t>
      </w:r>
      <w:r>
        <w:rPr>
          <w:rFonts w:ascii="Times New Roman" w:hAnsi="Times New Roman" w:cs="Times New Roman"/>
          <w:sz w:val="24"/>
          <w:szCs w:val="24"/>
        </w:rPr>
        <w:t xml:space="preserve">3 часа </w:t>
      </w:r>
      <w:r w:rsidRPr="0069101E">
        <w:rPr>
          <w:rFonts w:ascii="Times New Roman" w:hAnsi="Times New Roman" w:cs="Times New Roman"/>
          <w:sz w:val="24"/>
          <w:szCs w:val="24"/>
        </w:rPr>
        <w:t xml:space="preserve">в неделю </w:t>
      </w:r>
    </w:p>
    <w:p w:rsidR="00AB3F5F" w:rsidRPr="0008522E" w:rsidRDefault="00AB3F5F" w:rsidP="00AB3F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B55456" w:rsidRDefault="00AB3F5F" w:rsidP="00AB3F5F">
      <w:pPr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      Планирование составлено на основе Федерального государственного образовательного стандарта основного общего образования   примерной программы основного общего образования по учебным предметам «Стандарты второго поколения. Математика 5 – 9 класс» </w:t>
      </w:r>
      <w:r w:rsidRPr="00B55456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B55456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Pr="00B55456">
        <w:rPr>
          <w:rFonts w:ascii="Times New Roman" w:hAnsi="Times New Roman" w:cs="Times New Roman"/>
          <w:bCs/>
          <w:sz w:val="24"/>
          <w:szCs w:val="24"/>
        </w:rPr>
        <w:t xml:space="preserve">.   «Сборник рабочих программ. Алгебра – 7-9 класс» </w:t>
      </w:r>
      <w:r w:rsidRPr="00B55456">
        <w:rPr>
          <w:rFonts w:ascii="Times New Roman" w:hAnsi="Times New Roman" w:cs="Times New Roman"/>
          <w:sz w:val="24"/>
          <w:szCs w:val="24"/>
        </w:rPr>
        <w:t xml:space="preserve">»Т.А.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B55456">
        <w:rPr>
          <w:rFonts w:ascii="Times New Roman" w:hAnsi="Times New Roman" w:cs="Times New Roman"/>
          <w:bCs/>
          <w:sz w:val="24"/>
          <w:szCs w:val="24"/>
        </w:rPr>
        <w:t xml:space="preserve">– М.: Просвещение,  2011 г </w:t>
      </w:r>
    </w:p>
    <w:p w:rsidR="00AB3F5F" w:rsidRPr="00B55456" w:rsidRDefault="00AB3F5F" w:rsidP="00AB3F5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Учебник:  </w:t>
      </w:r>
    </w:p>
    <w:p w:rsidR="00AB3F5F" w:rsidRPr="00E37A2E" w:rsidRDefault="00AB3F5F" w:rsidP="00AB3F5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55456">
        <w:rPr>
          <w:rFonts w:ascii="Times New Roman" w:hAnsi="Times New Roman" w:cs="Times New Roman"/>
          <w:sz w:val="24"/>
          <w:szCs w:val="24"/>
        </w:rPr>
        <w:t xml:space="preserve">     Алгебра 7 класс Учебник для общеобразовательных организаций под редакцией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С.А.Теляковского</w:t>
      </w:r>
      <w:proofErr w:type="spellEnd"/>
      <w:r w:rsidRPr="00B55456">
        <w:rPr>
          <w:rFonts w:ascii="Times New Roman" w:hAnsi="Times New Roman" w:cs="Times New Roman"/>
          <w:sz w:val="24"/>
          <w:szCs w:val="24"/>
        </w:rPr>
        <w:t xml:space="preserve">, авторы Ю.Н.Макарычев, </w:t>
      </w:r>
      <w:proofErr w:type="spellStart"/>
      <w:r w:rsidRPr="00B55456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Pr="00B55456">
        <w:rPr>
          <w:rFonts w:ascii="Times New Roman" w:hAnsi="Times New Roman" w:cs="Times New Roman"/>
          <w:sz w:val="24"/>
          <w:szCs w:val="24"/>
        </w:rPr>
        <w:t xml:space="preserve"> и др. Москва «Просвещение», 2017 г.</w:t>
      </w:r>
    </w:p>
    <w:p w:rsidR="00AB3F5F" w:rsidRPr="0069101E" w:rsidRDefault="00AB3F5F" w:rsidP="00AB3F5F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3F5F" w:rsidRPr="00E37A2E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AB3F5F" w:rsidRDefault="00AB3F5F" w:rsidP="00AB3F5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3F5F" w:rsidRPr="008116FF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3F5F" w:rsidRPr="008116FF" w:rsidRDefault="00AB3F5F" w:rsidP="00AB3F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33BD" w:rsidRPr="0012073E" w:rsidRDefault="008333BD" w:rsidP="00AB3F5F">
      <w:pPr>
        <w:spacing w:after="0"/>
        <w:ind w:hanging="540"/>
        <w:rPr>
          <w:rFonts w:ascii="Times New Roman" w:hAnsi="Times New Roman" w:cs="Times New Roman"/>
          <w:sz w:val="24"/>
          <w:szCs w:val="24"/>
        </w:rPr>
      </w:pPr>
    </w:p>
    <w:p w:rsidR="00CD7DBC" w:rsidRDefault="005312AD" w:rsidP="00CD7DBC">
      <w:pPr>
        <w:pStyle w:val="a3"/>
        <w:spacing w:line="240" w:lineRule="auto"/>
        <w:rPr>
          <w:sz w:val="24"/>
        </w:rPr>
      </w:pPr>
      <w:r w:rsidRPr="0012073E">
        <w:rPr>
          <w:b/>
          <w:sz w:val="24"/>
          <w:szCs w:val="24"/>
        </w:rPr>
        <w:t>ПОЯСНИТЕЛЬНАЯ ЗАПИСКА</w:t>
      </w:r>
    </w:p>
    <w:p w:rsidR="00F74E74" w:rsidRPr="00CD7DBC" w:rsidRDefault="00CD7DBC" w:rsidP="00CD7DBC">
      <w:pPr>
        <w:pStyle w:val="a3"/>
        <w:spacing w:line="240" w:lineRule="auto"/>
        <w:rPr>
          <w:sz w:val="24"/>
        </w:rPr>
      </w:pPr>
      <w:proofErr w:type="gramStart"/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7F1380">
        <w:rPr>
          <w:sz w:val="24"/>
        </w:rPr>
        <w:t xml:space="preserve"> МБ</w:t>
      </w:r>
      <w:r w:rsidR="00E37A2E">
        <w:rPr>
          <w:sz w:val="24"/>
        </w:rPr>
        <w:t>ОУ</w:t>
      </w:r>
      <w:proofErr w:type="gramEnd"/>
      <w:r w:rsidR="00E37A2E">
        <w:rPr>
          <w:sz w:val="24"/>
        </w:rPr>
        <w:t xml:space="preserve"> «</w:t>
      </w:r>
      <w:proofErr w:type="spellStart"/>
      <w:r w:rsidR="00E37A2E">
        <w:rPr>
          <w:sz w:val="24"/>
        </w:rPr>
        <w:t>Сармановская</w:t>
      </w:r>
      <w:proofErr w:type="spellEnd"/>
      <w:r w:rsidR="00E37A2E">
        <w:rPr>
          <w:sz w:val="24"/>
        </w:rPr>
        <w:t xml:space="preserve"> СОШ» на 2019/2020</w:t>
      </w:r>
      <w:r w:rsidRPr="00E43047">
        <w:rPr>
          <w:sz w:val="24"/>
        </w:rPr>
        <w:t xml:space="preserve"> учебный год</w:t>
      </w:r>
      <w:r>
        <w:rPr>
          <w:sz w:val="24"/>
        </w:rPr>
        <w:t>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Целью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является</w:t>
      </w:r>
      <w:r w:rsidRPr="0012073E">
        <w:rPr>
          <w:color w:val="000000"/>
        </w:rPr>
        <w:t> 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элементов, алгоритмической культуры, пространственных представлений, способности к преодолению трудностей.</w:t>
      </w:r>
    </w:p>
    <w:p w:rsidR="0012073E" w:rsidRPr="0012073E" w:rsidRDefault="0012073E" w:rsidP="0012073E">
      <w:pPr>
        <w:pStyle w:val="af"/>
        <w:rPr>
          <w:rFonts w:ascii="Tahoma" w:hAnsi="Tahoma" w:cs="Tahoma"/>
          <w:color w:val="000000"/>
        </w:rPr>
      </w:pPr>
      <w:r w:rsidRPr="0012073E">
        <w:rPr>
          <w:b/>
          <w:i/>
          <w:iCs/>
          <w:color w:val="000000"/>
          <w:u w:val="single"/>
        </w:rPr>
        <w:t>Основными задачами</w:t>
      </w:r>
      <w:r w:rsidRPr="0012073E">
        <w:rPr>
          <w:i/>
          <w:iCs/>
          <w:color w:val="000000"/>
          <w:u w:val="single"/>
        </w:rPr>
        <w:t xml:space="preserve"> обучения предмету «Алгебра» в 7 классе являются: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умения выполнять действия над степенями с натуральными показателями, познакомить с понятием степени с нулевым показателем;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обучить схемам рассуждений, составлению и использованию алгоритмов и алгоритмических предписаний;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выработать умение выполнять действия над многочленами. Убедить учащихся в практической пользе преобразований многочленов;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строить графики, сознавать важность их использования в математическом моделировании нового вида – графических моделей;</w:t>
      </w:r>
    </w:p>
    <w:p w:rsidR="0012073E" w:rsidRPr="0012073E" w:rsidRDefault="0012073E" w:rsidP="0012073E">
      <w:pPr>
        <w:pStyle w:val="af"/>
        <w:numPr>
          <w:ilvl w:val="0"/>
          <w:numId w:val="29"/>
        </w:numPr>
        <w:rPr>
          <w:color w:val="000000"/>
        </w:rPr>
      </w:pPr>
      <w:r w:rsidRPr="0012073E">
        <w:rPr>
          <w:color w:val="000000"/>
        </w:rPr>
        <w:t>научить решать системы линейных уравнений и применять их при решении текстовых задач;</w:t>
      </w:r>
    </w:p>
    <w:p w:rsidR="007C098F" w:rsidRPr="00CD7DBC" w:rsidRDefault="0012073E" w:rsidP="00CD7DBC">
      <w:pPr>
        <w:pStyle w:val="af"/>
        <w:numPr>
          <w:ilvl w:val="0"/>
          <w:numId w:val="29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на большом количестве примеров и упражнений познакомить учащихся с начальными понятиями, идеями и методами комбинаторики, теории вероятности и статистики.</w:t>
      </w:r>
    </w:p>
    <w:p w:rsidR="00E3116F" w:rsidRPr="002936BE" w:rsidRDefault="00E3116F" w:rsidP="00E3116F">
      <w:pPr>
        <w:pStyle w:val="a8"/>
        <w:suppressAutoHyphens/>
        <w:spacing w:after="200"/>
        <w:ind w:left="700"/>
        <w:contextualSpacing w:val="0"/>
        <w:jc w:val="both"/>
        <w:rPr>
          <w:rFonts w:ascii="Times New Roman" w:hAnsi="Times New Roman"/>
          <w:color w:val="0070C0"/>
          <w:sz w:val="24"/>
          <w:szCs w:val="24"/>
        </w:rPr>
      </w:pPr>
    </w:p>
    <w:p w:rsidR="00CD7DBC" w:rsidRPr="00E36544" w:rsidRDefault="00CD7DBC" w:rsidP="00CD7DBC">
      <w:pPr>
        <w:pStyle w:val="western"/>
        <w:shd w:val="clear" w:color="auto" w:fill="FFFFFF"/>
        <w:spacing w:before="0" w:beforeAutospacing="0" w:after="0" w:afterAutospacing="0"/>
        <w:rPr>
          <w:b/>
        </w:rPr>
      </w:pPr>
      <w:r w:rsidRPr="00E36544">
        <w:rPr>
          <w:b/>
        </w:rPr>
        <w:t xml:space="preserve">Примечание: </w:t>
      </w:r>
      <w:proofErr w:type="gramStart"/>
      <w:r w:rsidRPr="00E36544">
        <w:rPr>
          <w:b/>
        </w:rPr>
        <w:t>На основании положения МБОУ «</w:t>
      </w:r>
      <w:proofErr w:type="spellStart"/>
      <w:r w:rsidRPr="00E36544">
        <w:rPr>
          <w:b/>
        </w:rPr>
        <w:t>Сармановская</w:t>
      </w:r>
      <w:proofErr w:type="spellEnd"/>
      <w:r w:rsidRPr="00E36544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E36544">
        <w:rPr>
          <w:b/>
        </w:rPr>
        <w:t>Сармановская</w:t>
      </w:r>
      <w:proofErr w:type="spellEnd"/>
      <w:r w:rsidRPr="00E36544">
        <w:rPr>
          <w:b/>
        </w:rPr>
        <w:t xml:space="preserve"> СОШ» </w:t>
      </w:r>
      <w:proofErr w:type="spellStart"/>
      <w:r w:rsidRPr="00E36544">
        <w:rPr>
          <w:b/>
        </w:rPr>
        <w:t>Сармановского</w:t>
      </w:r>
      <w:proofErr w:type="spellEnd"/>
      <w:r w:rsidRPr="00E36544">
        <w:rPr>
          <w:b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12073E" w:rsidRPr="00E36544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73E" w:rsidRDefault="0012073E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6544" w:rsidRPr="007F1380" w:rsidRDefault="00E36544" w:rsidP="00CD7DB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073E" w:rsidRPr="0012073E" w:rsidRDefault="0012073E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4F6" w:rsidRPr="0012073E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2073E">
        <w:rPr>
          <w:rFonts w:ascii="Times New Roman" w:hAnsi="Times New Roman" w:cs="Times New Roman"/>
          <w:b/>
          <w:sz w:val="24"/>
          <w:szCs w:val="24"/>
        </w:rPr>
        <w:t>Планируемые результ</w:t>
      </w:r>
      <w:r w:rsidR="00C35433">
        <w:rPr>
          <w:rFonts w:ascii="Times New Roman" w:hAnsi="Times New Roman" w:cs="Times New Roman"/>
          <w:b/>
          <w:sz w:val="24"/>
          <w:szCs w:val="24"/>
        </w:rPr>
        <w:t>а</w:t>
      </w:r>
      <w:r w:rsidRPr="0012073E">
        <w:rPr>
          <w:rFonts w:ascii="Times New Roman" w:hAnsi="Times New Roman" w:cs="Times New Roman"/>
          <w:b/>
          <w:sz w:val="24"/>
          <w:szCs w:val="24"/>
        </w:rPr>
        <w:t xml:space="preserve">ты изучения </w:t>
      </w:r>
      <w:r w:rsidR="00222304" w:rsidRPr="0012073E">
        <w:rPr>
          <w:rFonts w:ascii="Times New Roman" w:hAnsi="Times New Roman" w:cs="Times New Roman"/>
          <w:b/>
          <w:sz w:val="24"/>
          <w:szCs w:val="24"/>
        </w:rPr>
        <w:t>п</w:t>
      </w:r>
      <w:r w:rsidRPr="0012073E">
        <w:rPr>
          <w:rFonts w:ascii="Times New Roman" w:hAnsi="Times New Roman" w:cs="Times New Roman"/>
          <w:b/>
          <w:sz w:val="24"/>
          <w:szCs w:val="24"/>
        </w:rPr>
        <w:t>редмета</w:t>
      </w:r>
    </w:p>
    <w:p w:rsidR="008B4B8D" w:rsidRPr="0012073E" w:rsidRDefault="008B4B8D" w:rsidP="00C35433">
      <w:pPr>
        <w:pStyle w:val="af"/>
        <w:numPr>
          <w:ilvl w:val="0"/>
          <w:numId w:val="22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Личностные результаты: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12073E">
        <w:rPr>
          <w:color w:val="000000"/>
        </w:rPr>
        <w:t>контрпримеры</w:t>
      </w:r>
      <w:proofErr w:type="spellEnd"/>
      <w:r w:rsidRPr="0012073E">
        <w:rPr>
          <w:color w:val="000000"/>
        </w:rPr>
        <w:t>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критичность мышления, умения распознавать логически некорректные высказывания, отличать гипотезу от факта;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представление'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8B4B8D" w:rsidRPr="0012073E" w:rsidRDefault="008B4B8D" w:rsidP="00C35433">
      <w:pPr>
        <w:pStyle w:val="af"/>
        <w:numPr>
          <w:ilvl w:val="0"/>
          <w:numId w:val="23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8B4B8D" w:rsidRPr="0012073E" w:rsidRDefault="008B4B8D" w:rsidP="00C35433">
      <w:pPr>
        <w:pStyle w:val="af"/>
        <w:numPr>
          <w:ilvl w:val="0"/>
          <w:numId w:val="24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proofErr w:type="spellStart"/>
      <w:r w:rsidRPr="0012073E">
        <w:rPr>
          <w:b/>
          <w:bCs/>
          <w:i/>
          <w:iCs/>
          <w:color w:val="000000"/>
          <w:u w:val="single"/>
        </w:rPr>
        <w:t>Метапредметные</w:t>
      </w:r>
      <w:proofErr w:type="spellEnd"/>
      <w:r w:rsidRPr="0012073E">
        <w:rPr>
          <w:b/>
          <w:bCs/>
          <w:i/>
          <w:iCs/>
          <w:color w:val="000000"/>
          <w:u w:val="single"/>
        </w:rPr>
        <w:t xml:space="preserve"> результаты: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выдвигать гипотезы при решении учебных задач и понимать необходимость их проверки;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8B4B8D" w:rsidRPr="0012073E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8B4B8D" w:rsidRPr="00CD7DBC" w:rsidRDefault="008B4B8D" w:rsidP="00C35433">
      <w:pPr>
        <w:pStyle w:val="af"/>
        <w:numPr>
          <w:ilvl w:val="0"/>
          <w:numId w:val="25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8B4B8D" w:rsidRPr="0012073E" w:rsidRDefault="008B4B8D" w:rsidP="00C35433">
      <w:pPr>
        <w:pStyle w:val="af"/>
        <w:numPr>
          <w:ilvl w:val="0"/>
          <w:numId w:val="26"/>
        </w:numPr>
        <w:spacing w:before="0" w:beforeAutospacing="0" w:after="0" w:afterAutospacing="0"/>
        <w:ind w:left="714" w:hanging="357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Предметные результаты:</w:t>
      </w: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научится: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4B8D" w:rsidRPr="0012073E" w:rsidRDefault="008B4B8D" w:rsidP="008B4B8D">
      <w:pPr>
        <w:pStyle w:val="af"/>
        <w:numPr>
          <w:ilvl w:val="0"/>
          <w:numId w:val="27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решать линейные уравнения, системы двух линейных уравнений с двумя переменными;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 xml:space="preserve">решать текстовые задачи алгебраическим методом, интерпретировать полученный результат, проводить отбор решений, исходя из формулировки задачи; • изображать числа точками </w:t>
      </w:r>
      <w:proofErr w:type="gramStart"/>
      <w:r w:rsidRPr="0012073E">
        <w:rPr>
          <w:color w:val="000000"/>
        </w:rPr>
        <w:t>на</w:t>
      </w:r>
      <w:proofErr w:type="gramEnd"/>
      <w:r w:rsidRPr="0012073E">
        <w:rPr>
          <w:color w:val="000000"/>
        </w:rPr>
        <w:t xml:space="preserve"> координатной прямой;</w:t>
      </w:r>
    </w:p>
    <w:p w:rsidR="008B4B8D" w:rsidRPr="0012073E" w:rsidRDefault="008B4B8D" w:rsidP="00C35433">
      <w:pPr>
        <w:pStyle w:val="af"/>
        <w:numPr>
          <w:ilvl w:val="0"/>
          <w:numId w:val="27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lastRenderedPageBreak/>
        <w:t>определять координаты точки плоскости, строить точки с заданными координатами.</w:t>
      </w: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E36544" w:rsidRDefault="00E36544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C35433" w:rsidRDefault="00C35433" w:rsidP="00C35433">
      <w:pPr>
        <w:pStyle w:val="af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B4B8D" w:rsidRPr="0012073E" w:rsidRDefault="008B4B8D" w:rsidP="00C35433">
      <w:pPr>
        <w:pStyle w:val="af"/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b/>
          <w:bCs/>
          <w:i/>
          <w:iCs/>
          <w:color w:val="000000"/>
          <w:u w:val="single"/>
        </w:rPr>
        <w:t>Ученик получит возможность научиться:</w:t>
      </w:r>
    </w:p>
    <w:p w:rsidR="008B4B8D" w:rsidRPr="0012073E" w:rsidRDefault="008B4B8D" w:rsidP="00C35433">
      <w:pPr>
        <w:pStyle w:val="af"/>
        <w:numPr>
          <w:ilvl w:val="0"/>
          <w:numId w:val="2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Использовать приобретенные знания и умения в практической деятельности и повседневной жизни для: выполнения расчетов по формулам, для составления формул, выражающих зависимости между реальными величинами;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для нахождения нужной формулы в справочных материалах;</w:t>
      </w:r>
    </w:p>
    <w:p w:rsidR="008B4B8D" w:rsidRPr="0012073E" w:rsidRDefault="008B4B8D" w:rsidP="008B4B8D">
      <w:pPr>
        <w:pStyle w:val="af"/>
        <w:numPr>
          <w:ilvl w:val="0"/>
          <w:numId w:val="28"/>
        </w:numPr>
        <w:rPr>
          <w:rFonts w:ascii="Tahoma" w:hAnsi="Tahoma" w:cs="Tahoma"/>
          <w:color w:val="000000"/>
        </w:rPr>
      </w:pPr>
      <w:r w:rsidRPr="0012073E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35433" w:rsidRPr="00C35433" w:rsidRDefault="008B4B8D" w:rsidP="00145835">
      <w:pPr>
        <w:pStyle w:val="af"/>
        <w:numPr>
          <w:ilvl w:val="0"/>
          <w:numId w:val="28"/>
        </w:numPr>
        <w:spacing w:before="0" w:beforeAutospacing="0" w:after="0" w:afterAutospacing="0"/>
        <w:rPr>
          <w:rFonts w:ascii="Tahoma" w:hAnsi="Tahoma" w:cs="Tahoma"/>
          <w:color w:val="000000"/>
        </w:rPr>
      </w:pPr>
      <w:r w:rsidRPr="0012073E">
        <w:rPr>
          <w:color w:val="000000"/>
        </w:rPr>
        <w:t>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222304" w:rsidRPr="00C35433" w:rsidRDefault="00222304" w:rsidP="00145835">
      <w:pPr>
        <w:pStyle w:val="af"/>
        <w:spacing w:before="0" w:beforeAutospacing="0" w:after="0" w:afterAutospacing="0"/>
        <w:ind w:left="360"/>
        <w:rPr>
          <w:rFonts w:ascii="Tahoma" w:hAnsi="Tahoma" w:cs="Tahoma"/>
          <w:color w:val="000000"/>
        </w:rPr>
      </w:pPr>
      <w:r w:rsidRPr="00C35433">
        <w:rPr>
          <w:b/>
        </w:rPr>
        <w:t>Содержание учебного предмета</w:t>
      </w:r>
    </w:p>
    <w:tbl>
      <w:tblPr>
        <w:tblStyle w:val="13"/>
        <w:tblW w:w="14601" w:type="dxa"/>
        <w:tblInd w:w="108" w:type="dxa"/>
        <w:tblLayout w:type="fixed"/>
        <w:tblLook w:val="04A0"/>
      </w:tblPr>
      <w:tblGrid>
        <w:gridCol w:w="3828"/>
        <w:gridCol w:w="9072"/>
        <w:gridCol w:w="1701"/>
      </w:tblGrid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E74107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123B">
              <w:rPr>
                <w:rFonts w:ascii="Times New Roman" w:hAnsi="Times New Roman"/>
                <w:b/>
                <w:bCs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9072" w:type="dxa"/>
            <w:vAlign w:val="center"/>
          </w:tcPr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выражений</w:t>
            </w:r>
          </w:p>
          <w:p w:rsid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Уравнения с одной переменной</w:t>
            </w:r>
          </w:p>
          <w:p w:rsidR="00762A1A" w:rsidRPr="00222304" w:rsidRDefault="00222304" w:rsidP="00222304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1380">
              <w:rPr>
                <w:rFonts w:ascii="Times New Roman" w:hAnsi="Times New Roman"/>
                <w:b/>
              </w:rPr>
              <w:t>0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и их графики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F1380">
              <w:rPr>
                <w:rFonts w:ascii="Times New Roman" w:hAnsi="Times New Roman"/>
                <w:b/>
              </w:rPr>
              <w:t>2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60120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и её свойства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Одночлены</w:t>
            </w:r>
          </w:p>
        </w:tc>
        <w:tc>
          <w:tcPr>
            <w:tcW w:w="1701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1A19DD">
              <w:rPr>
                <w:rFonts w:ascii="Times New Roman" w:hAnsi="Times New Roman"/>
                <w:b/>
              </w:rPr>
              <w:t>2</w:t>
            </w:r>
          </w:p>
        </w:tc>
      </w:tr>
      <w:tr w:rsidR="00762A1A" w:rsidRPr="00E74107" w:rsidTr="00C35433">
        <w:trPr>
          <w:trHeight w:val="760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CE25C3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и разность многочленов</w:t>
            </w:r>
          </w:p>
          <w:p w:rsidR="00762A1A" w:rsidRDefault="00762A1A" w:rsidP="00762A1A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одночлена и многочлена</w:t>
            </w:r>
          </w:p>
          <w:p w:rsidR="00762A1A" w:rsidRPr="00E74107" w:rsidRDefault="00762A1A" w:rsidP="00145835">
            <w:pPr>
              <w:shd w:val="clear" w:color="auto" w:fill="FFFFFF"/>
              <w:tabs>
                <w:tab w:val="left" w:pos="276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701" w:type="dxa"/>
            <w:vAlign w:val="center"/>
          </w:tcPr>
          <w:p w:rsidR="00762A1A" w:rsidRPr="00E74107" w:rsidRDefault="001A19DD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</w:tr>
      <w:tr w:rsidR="00762A1A" w:rsidRPr="00E74107" w:rsidTr="00145835">
        <w:trPr>
          <w:trHeight w:val="901"/>
        </w:trPr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4B67BD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Квадрат суммы и квадрат разности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Разность квадратов. Сумма и разность кубов.</w:t>
            </w:r>
          </w:p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Преобразование целых выражений</w:t>
            </w:r>
          </w:p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1A19DD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072" w:type="dxa"/>
            <w:vAlign w:val="center"/>
          </w:tcPr>
          <w:p w:rsidR="00762A1A" w:rsidRDefault="00762A1A" w:rsidP="00762A1A">
            <w:pPr>
              <w:tabs>
                <w:tab w:val="left" w:pos="72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Линейные уравнения с двумя переменными и их системы</w:t>
            </w:r>
          </w:p>
          <w:p w:rsidR="00762A1A" w:rsidRPr="00E74107" w:rsidRDefault="00762A1A" w:rsidP="00145835">
            <w:pPr>
              <w:tabs>
                <w:tab w:val="left" w:pos="7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701" w:type="dxa"/>
            <w:vAlign w:val="center"/>
          </w:tcPr>
          <w:p w:rsidR="00762A1A" w:rsidRPr="00E74107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1A19DD">
              <w:rPr>
                <w:rFonts w:ascii="Times New Roman" w:hAnsi="Times New Roman"/>
                <w:b/>
              </w:rPr>
              <w:t>5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5174F0"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>Повторение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Pr="00E74107" w:rsidRDefault="007F1380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 w:rsidR="00762A1A" w:rsidRPr="00E74107" w:rsidTr="00762A1A">
        <w:tc>
          <w:tcPr>
            <w:tcW w:w="3828" w:type="dxa"/>
            <w:vAlign w:val="center"/>
          </w:tcPr>
          <w:p w:rsidR="00762A1A" w:rsidRPr="005174F0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lang w:val="tt-RU"/>
              </w:rPr>
              <w:t xml:space="preserve">Итого </w:t>
            </w:r>
          </w:p>
        </w:tc>
        <w:tc>
          <w:tcPr>
            <w:tcW w:w="9072" w:type="dxa"/>
            <w:vAlign w:val="center"/>
          </w:tcPr>
          <w:p w:rsidR="00762A1A" w:rsidRPr="00E74107" w:rsidRDefault="00762A1A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762A1A" w:rsidRDefault="00222304" w:rsidP="00762A1A">
            <w:pPr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F1380">
              <w:rPr>
                <w:rFonts w:ascii="Times New Roman" w:hAnsi="Times New Roman"/>
                <w:b/>
              </w:rPr>
              <w:t>05</w:t>
            </w:r>
          </w:p>
        </w:tc>
      </w:tr>
    </w:tbl>
    <w:p w:rsidR="00E3116F" w:rsidRPr="00E3116F" w:rsidRDefault="00E3116F" w:rsidP="00E311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3C" w:rsidRDefault="0070183C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247" w:rsidRDefault="00292247" w:rsidP="007018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835" w:rsidRDefault="00145835" w:rsidP="00F8065F">
      <w:pPr>
        <w:rPr>
          <w:rFonts w:ascii="Times New Roman" w:hAnsi="Times New Roman" w:cs="Times New Roman"/>
          <w:b/>
          <w:sz w:val="24"/>
          <w:szCs w:val="24"/>
        </w:rPr>
      </w:pPr>
    </w:p>
    <w:p w:rsidR="00292247" w:rsidRDefault="00E72011" w:rsidP="00E36544">
      <w:pPr>
        <w:pStyle w:val="aa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3367B" w:rsidRPr="0013367B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pPr w:leftFromText="180" w:rightFromText="180" w:vertAnchor="text" w:horzAnchor="margin" w:tblpY="35"/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"/>
        <w:gridCol w:w="8548"/>
        <w:gridCol w:w="3393"/>
        <w:gridCol w:w="1282"/>
        <w:gridCol w:w="1279"/>
        <w:gridCol w:w="9"/>
      </w:tblGrid>
      <w:tr w:rsidR="00145835" w:rsidRPr="00C90803" w:rsidTr="00292247">
        <w:trPr>
          <w:gridAfter w:val="1"/>
          <w:wAfter w:w="9" w:type="dxa"/>
          <w:trHeight w:val="413"/>
        </w:trPr>
        <w:tc>
          <w:tcPr>
            <w:tcW w:w="632" w:type="dxa"/>
            <w:vMerge w:val="restart"/>
          </w:tcPr>
          <w:p w:rsidR="00145835" w:rsidRPr="00C90803" w:rsidRDefault="005844F4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</w:t>
            </w:r>
          </w:p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8548" w:type="dxa"/>
            <w:vMerge w:val="restart"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393" w:type="dxa"/>
            <w:vMerge w:val="restart"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561" w:type="dxa"/>
            <w:gridSpan w:val="2"/>
            <w:vAlign w:val="center"/>
          </w:tcPr>
          <w:p w:rsidR="00145835" w:rsidRPr="00E72011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2011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145835" w:rsidRPr="00C90803" w:rsidTr="00292247">
        <w:trPr>
          <w:gridAfter w:val="1"/>
          <w:wAfter w:w="9" w:type="dxa"/>
          <w:trHeight w:val="275"/>
        </w:trPr>
        <w:tc>
          <w:tcPr>
            <w:tcW w:w="632" w:type="dxa"/>
            <w:vMerge/>
          </w:tcPr>
          <w:p w:rsidR="00145835" w:rsidRPr="00C90803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8" w:type="dxa"/>
            <w:vMerge/>
          </w:tcPr>
          <w:p w:rsidR="00145835" w:rsidRPr="00C90803" w:rsidRDefault="00145835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vMerge/>
          </w:tcPr>
          <w:p w:rsidR="00145835" w:rsidRDefault="00145835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9" w:type="dxa"/>
          </w:tcPr>
          <w:p w:rsidR="00145835" w:rsidRPr="00C90803" w:rsidRDefault="002B10E9" w:rsidP="005E6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4E0583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4E0583" w:rsidRDefault="004E0583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Статистика и вероятность .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3E0A0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92247" w:rsidRPr="00C90803" w:rsidRDefault="00292247" w:rsidP="005E6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  <w:trHeight w:val="345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3" w:type="dxa"/>
            <w:vMerge w:val="restart"/>
          </w:tcPr>
          <w:p w:rsidR="00C46068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а также выражений с переменными при указанных значениях переменных. Использовать знаки &gt;, &lt;, ≥, ≤, читать и составлять двойные неравенства. Выполнять простейшие преобразования выражений: приводить подобные слагаемые, раскрывать скобки в сумме или разности выражений. Решать уравнения вида ах = b при различных значениях а и b, а также несложные уравнения, сводящиеся к ним. Использовать аппарат уравнений для решения</w:t>
            </w:r>
          </w:p>
          <w:p w:rsidR="00C46068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625">
              <w:rPr>
                <w:rFonts w:ascii="Times New Roman" w:hAnsi="Times New Roman" w:cs="Times New Roman"/>
                <w:sz w:val="24"/>
                <w:szCs w:val="24"/>
              </w:rPr>
              <w:t xml:space="preserve">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</w:t>
            </w:r>
            <w:r w:rsidRPr="0024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1282" w:type="dxa"/>
          </w:tcPr>
          <w:p w:rsidR="00C46068" w:rsidRPr="00C90803" w:rsidRDefault="0015046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auto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значений </w:t>
            </w: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числовых выражений.</w:t>
            </w:r>
          </w:p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исәпләү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6E6B2C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  <w:shd w:val="clear" w:color="auto" w:fill="auto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гәрешлеле ңлатмалар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15046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значений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Санлы аңлатмаларның кыйммәтләрен чагыштыру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15046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Двойные неравенства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келе тигезсезлекләр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6E6B2C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Свойства действий над числами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аннар белән гамәл үзлекләре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B8550A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8" w:type="dxa"/>
          </w:tcPr>
          <w:p w:rsidR="00C46068" w:rsidRPr="00150461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15046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Входная контрольная работа. Контроль </w:t>
            </w:r>
            <w:proofErr w:type="spellStart"/>
            <w:r w:rsidRPr="0015046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эш</w:t>
            </w:r>
            <w:proofErr w:type="spellEnd"/>
            <w:r w:rsidRPr="0015046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48" w:type="dxa"/>
          </w:tcPr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ердәйлекләр 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054CBB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C46068" w:rsidRPr="0022230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Аңлатмаларның рәвешен бердәй үзгәртү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«Числовые выражения».</w:t>
            </w:r>
          </w:p>
          <w:p w:rsidR="00C46068" w:rsidRPr="001007C9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“Санлы аңлатмалар” темасы буенча контроль эш.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 үзгәрешле сызыкча тигезләмә</w:t>
            </w:r>
          </w:p>
        </w:tc>
        <w:tc>
          <w:tcPr>
            <w:tcW w:w="3393" w:type="dxa"/>
            <w:vMerge/>
          </w:tcPr>
          <w:p w:rsidR="00C46068" w:rsidRPr="001F0B0C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тигезләмәләр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1007C9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292247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2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тигезләмәләр чишү</w:t>
            </w:r>
          </w:p>
        </w:tc>
        <w:tc>
          <w:tcPr>
            <w:tcW w:w="3393" w:type="dxa"/>
            <w:vMerge/>
          </w:tcPr>
          <w:p w:rsidR="00C46068" w:rsidRPr="001007C9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8643C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6068" w:rsidRPr="00864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43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игезләмәләр ярдәмендә мәсьәләләр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игезләмәләр ярдәмендә мәсьәләләр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DF12EF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Среднее  арифметическое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рифметик урта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Размах, мода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олач, мода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арифметик уртасын табуга мәсьәләләр чишү.</w:t>
            </w:r>
          </w:p>
        </w:tc>
        <w:tc>
          <w:tcPr>
            <w:tcW w:w="3393" w:type="dxa"/>
            <w:vMerge/>
          </w:tcPr>
          <w:p w:rsidR="00C46068" w:rsidRPr="00F8065F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1007C9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едиана статистик характеристика</w:t>
            </w:r>
          </w:p>
        </w:tc>
        <w:tc>
          <w:tcPr>
            <w:tcW w:w="3393" w:type="dxa"/>
            <w:vMerge/>
          </w:tcPr>
          <w:p w:rsidR="00C46068" w:rsidRPr="001007C9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8643C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3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6068" w:rsidRPr="008643C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1007C9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по теме «Уравнения»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“Тигезләмәләр”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292247" w:rsidRDefault="00292247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247" w:rsidRDefault="00292247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c>
          <w:tcPr>
            <w:tcW w:w="15143" w:type="dxa"/>
            <w:gridSpan w:val="6"/>
          </w:tcPr>
          <w:p w:rsidR="00292247" w:rsidRPr="00292247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Функции (12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Что такое функция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әрсә ул функция</w:t>
            </w:r>
          </w:p>
        </w:tc>
        <w:tc>
          <w:tcPr>
            <w:tcW w:w="3393" w:type="dxa"/>
            <w:vMerge w:val="restart"/>
          </w:tcPr>
          <w:p w:rsidR="00C46068" w:rsidRPr="00FA73A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функции, заданной формулой,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значений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функ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Пони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как влияет знак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коэф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фициента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расположение в координатной плоскости графика функции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0, как зависит от значений k и b взаимное расположение графиков двух функций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b. Интерпретировать графики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реальныхзависи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мостей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описываемых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форму</w:t>
            </w:r>
            <w:r w:rsidR="002922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вида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≠ 0 и у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Функциянең кыйммәтен формула буенча исәпләү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ункциянең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9080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460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DB2EC2" w:rsidTr="00292247">
        <w:trPr>
          <w:gridAfter w:val="1"/>
          <w:wAfter w:w="9" w:type="dxa"/>
          <w:trHeight w:val="271"/>
        </w:trPr>
        <w:tc>
          <w:tcPr>
            <w:tcW w:w="632" w:type="dxa"/>
          </w:tcPr>
          <w:p w:rsidR="00C46068" w:rsidRPr="00BF5085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46068" w:rsidRPr="00BF5085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</w:rPr>
              <w:t>Чтение и анализ графиков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Графикларны уку һәм анализлау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393" w:type="dxa"/>
            <w:vMerge/>
          </w:tcPr>
          <w:p w:rsidR="00C46068" w:rsidRPr="00DB2EC2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9" w:type="dxa"/>
          </w:tcPr>
          <w:p w:rsidR="00C46068" w:rsidRPr="00DB2EC2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48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ее график</w:t>
            </w:r>
          </w:p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 пропорциональлек һәм аның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  <w:trHeight w:val="302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48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</w:rPr>
              <w:t>Построение графиков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рафиклар төзү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функция һәм аның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73D7"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ызыкча функция һәм аның графигы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643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функцияләрнеңграфикларының үзара торышы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48" w:type="dxa"/>
          </w:tcPr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урының почмакча коэффициенты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FA73A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343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«Функции».</w:t>
            </w:r>
          </w:p>
          <w:p w:rsidR="00C46068" w:rsidRPr="00EC5D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“Фукнкция” тнемасы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c>
          <w:tcPr>
            <w:tcW w:w="15143" w:type="dxa"/>
            <w:gridSpan w:val="6"/>
          </w:tcPr>
          <w:p w:rsidR="00292247" w:rsidRPr="00292247" w:rsidRDefault="00C46068" w:rsidP="0029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с натуральным показателем </w:t>
            </w:r>
            <w:proofErr w:type="gramStart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атураль күрсәткечле дәрәҗә</w:t>
            </w:r>
          </w:p>
        </w:tc>
        <w:tc>
          <w:tcPr>
            <w:tcW w:w="3393" w:type="dxa"/>
            <w:vMerge w:val="restart"/>
          </w:tcPr>
          <w:p w:rsidR="00C46068" w:rsidRPr="00FA73A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, где а — произвольное число, n — 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</w:t>
            </w:r>
            <w:r w:rsidRPr="00FA7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степени для преобразования выражений. Выполнять умножение одночленов и возведение одночленов в степень. Строить графики функций у =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и у = x3. Решать графически уравнения х</w:t>
            </w:r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x3 =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kx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+ b, где k и b — некоторые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 степеней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әрәҗәләрне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Деление степеней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әрәҗәләрне бүлү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proofErr w:type="spellStart"/>
            <w:r w:rsidR="00D83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степени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әрәҗәне дәрәҗәгә күтәрү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ербуын һәм аның стандарт рәвеше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ербуынны дәрәҗәгә күтәрү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</w:p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Бербуыннарны тапкырлау.  Бербуынны дәрәҗәгә күтәрү</w:t>
            </w:r>
          </w:p>
        </w:tc>
        <w:tc>
          <w:tcPr>
            <w:tcW w:w="3393" w:type="dxa"/>
            <w:vMerge/>
          </w:tcPr>
          <w:p w:rsidR="00C46068" w:rsidRPr="00CA44F4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C382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8548" w:type="dxa"/>
          </w:tcPr>
          <w:p w:rsidR="00C46068" w:rsidRPr="00CA44F4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 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функциясе</w:t>
            </w:r>
          </w:p>
        </w:tc>
        <w:tc>
          <w:tcPr>
            <w:tcW w:w="3393" w:type="dxa"/>
            <w:vMerge/>
          </w:tcPr>
          <w:p w:rsidR="00C46068" w:rsidRPr="00CC3823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C382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C46068" w:rsidRPr="00CC382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C382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3.   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функциясе</w:t>
            </w:r>
          </w:p>
        </w:tc>
        <w:tc>
          <w:tcPr>
            <w:tcW w:w="3393" w:type="dxa"/>
            <w:vMerge/>
          </w:tcPr>
          <w:p w:rsidR="00C46068" w:rsidRPr="00CC3823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C382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C46068" w:rsidRPr="00CC382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C382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43</w:t>
            </w:r>
          </w:p>
        </w:tc>
        <w:tc>
          <w:tcPr>
            <w:tcW w:w="8548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Функции 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2  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 y = x</w:t>
            </w:r>
            <w:r w:rsidRPr="00CC382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3.  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y = x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2  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y = x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tt-RU"/>
              </w:rPr>
              <w:t xml:space="preserve">3 </w:t>
            </w: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функцияләре</w:t>
            </w:r>
          </w:p>
        </w:tc>
        <w:tc>
          <w:tcPr>
            <w:tcW w:w="3393" w:type="dxa"/>
            <w:vMerge/>
          </w:tcPr>
          <w:p w:rsidR="00C46068" w:rsidRPr="0061108A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CC3823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9" w:type="dxa"/>
          </w:tcPr>
          <w:p w:rsidR="00C46068" w:rsidRPr="00CC382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44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 по теме «Степень с </w:t>
            </w:r>
            <w:proofErr w:type="gramStart"/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натуральным</w:t>
            </w:r>
            <w:proofErr w:type="gramEnd"/>
          </w:p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2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показателем»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23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“Натураль күрсәткечле дәрәҗә”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C46068" w:rsidRPr="00C90803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Многочлены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ов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Многочлен и его стандартный вид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үпбуын һәм аның стандарт рәвеше.</w:t>
            </w:r>
          </w:p>
        </w:tc>
        <w:tc>
          <w:tcPr>
            <w:tcW w:w="3393" w:type="dxa"/>
            <w:vMerge w:val="restart"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многочлен в стандартном виде, определять степень многочлена. Выполнять сложение и вычитание многочленов, умножение одночлена на многочлен и многочлена на многочлен. Выполнять разложение </w:t>
            </w:r>
            <w:proofErr w:type="spellStart"/>
            <w:proofErr w:type="gram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многоч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ленов</w:t>
            </w:r>
            <w:proofErr w:type="gram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множители, и </w:t>
            </w:r>
            <w:proofErr w:type="spellStart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>спользуя</w:t>
            </w:r>
            <w:proofErr w:type="spellEnd"/>
            <w:r w:rsidRPr="00FA73A4">
              <w:rPr>
                <w:rFonts w:ascii="Times New Roman" w:hAnsi="Times New Roman" w:cs="Times New Roman"/>
                <w:sz w:val="24"/>
                <w:szCs w:val="24"/>
              </w:rPr>
              <w:t xml:space="preserve">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 уравнений</w:t>
            </w: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Сложение многочленов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үпбуыннарны кушу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Вычитание многочленов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үпбуыннарны алу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8643C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Бербуынны күпбуынга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8643C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Упрощение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Аңлатмаларны гадиләштерү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E8560B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многочленами.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Күпбуыннар белән гамәлләр 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Уртак тапкырлаучыны җәя тышына чыгару.</w:t>
            </w:r>
          </w:p>
        </w:tc>
        <w:tc>
          <w:tcPr>
            <w:tcW w:w="3393" w:type="dxa"/>
            <w:vMerge/>
          </w:tcPr>
          <w:p w:rsidR="00C46068" w:rsidRPr="002D231D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C46068" w:rsidRPr="005960CD" w:rsidRDefault="00E8560B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10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61108A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8548" w:type="dxa"/>
          </w:tcPr>
          <w:p w:rsidR="00C46068" w:rsidRPr="002D231D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тапкырлаучыларга таркату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по теме </w:t>
            </w: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«Многочлены»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6068" w:rsidRPr="009770A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D830F6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77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Күпбуынны күпбуынга тапкырлау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Охшаш кушылучыларны берләштерү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һәм мәсьәләләр чишү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D830F6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Группалау ысулы күпбуынны тапкырлаучыларга таркату.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548" w:type="dxa"/>
          </w:tcPr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Бердәйлекләрне исбатлау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8643C3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Разные способы доказательства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Бердәйлекләрне исбатлауның төрлеысуллары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CC3823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6068" w:rsidRPr="00CC38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C46068" w:rsidRPr="00BC786C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548" w:type="dxa"/>
          </w:tcPr>
          <w:p w:rsidR="00C46068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«Многочлены»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6068" w:rsidRPr="00E07BD0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“Күпбуыннар” темасы буенча контроль эш</w:t>
            </w:r>
          </w:p>
        </w:tc>
        <w:tc>
          <w:tcPr>
            <w:tcW w:w="3393" w:type="dxa"/>
            <w:vMerge/>
          </w:tcPr>
          <w:p w:rsidR="00C46068" w:rsidRDefault="00C46068" w:rsidP="00C4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C46068" w:rsidRPr="005960CD" w:rsidRDefault="00E77E51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60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C46068" w:rsidRPr="00C90803" w:rsidRDefault="00C46068" w:rsidP="00C4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68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292247" w:rsidRPr="00150461" w:rsidRDefault="00C46068" w:rsidP="00150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Формулы сокращенного умножения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  <w:r w:rsidRPr="00C9080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 xml:space="preserve"> Квадрат суммы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суммы двух выражений.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суммасын квадратка һәм кубка  күтәрү</w:t>
            </w:r>
          </w:p>
        </w:tc>
        <w:tc>
          <w:tcPr>
            <w:tcW w:w="3393" w:type="dxa"/>
            <w:vMerge w:val="restart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 справедливость формул сокращённого умножения, применять их в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преобразованиях целых выражений в многочлены, а также для разложения 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 выражений с помощью калькулятора</w:t>
            </w: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740A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Квадрат  разности двух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 разности двух выражений.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Ике аңлатманың аермасын квадратка һәм кубка  күтәрү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77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64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Квадрат разности и суммы двух выражений. Куб разности и суммы двух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 аңлатманың суммасын һәм аермасын квадратка һәм кубка күтәрү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E77E51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разности двух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умманың квадраты һәм аерманың квадраты  формулалары ярдәмендә тапкырлаучыларга таркату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740AB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апкырлаучыларга таркату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77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77E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аңлатманың аермасын аларның суммасына тапкырлау.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D830F6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40A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D830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Разность квадратов.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аермасы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CC3823" w:rsidRDefault="00740AB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CC3823" w:rsidRDefault="00740AB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Квадратлар ермасын тапкырлаучыларга таркату.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E77E51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740AB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proofErr w:type="gramStart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азложение на множители суммы  кубов  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эшкә анализ. Кублар суммасын тапкырлаучыларга таркату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5166D7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разности  кубов  выражений.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Кублар аермасын тапкырлаучыларга таркату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856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 в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Бөтен аңлатманы күпбуынга үзгәртү.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166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Тапкырлаучыларга таркатуның төрле ысулларын куллану.</w:t>
            </w:r>
          </w:p>
        </w:tc>
        <w:tc>
          <w:tcPr>
            <w:tcW w:w="3393" w:type="dxa"/>
            <w:vMerge/>
          </w:tcPr>
          <w:p w:rsidR="007F1380" w:rsidRPr="0026071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C32B4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руппалау ысулы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E8560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8548" w:type="dxa"/>
          </w:tcPr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өтен аңлатмаларның рәвешен үзгәртү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D830F6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32B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9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F1380" w:rsidRPr="00C90803" w:rsidTr="00292247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«Формулы сокращенного умножения»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“Кыскача тапкырлау формулалары” темасы буенча контроль эш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D830F6" w:rsidRDefault="00C32B4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292247" w:rsidRPr="00C90803" w:rsidRDefault="007F1380" w:rsidP="00150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линейных уравнений (15 часов)</w:t>
            </w: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26071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 .</w:t>
            </w:r>
          </w:p>
        </w:tc>
        <w:tc>
          <w:tcPr>
            <w:tcW w:w="3393" w:type="dxa"/>
            <w:vMerge w:val="restart"/>
          </w:tcPr>
          <w:p w:rsidR="007F1380" w:rsidRPr="00BC786C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ли пара чисел решением данного уравнения с двумя переменными. Находить путём перебора целые </w:t>
            </w:r>
            <w:r w:rsidRPr="00BC78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линейного уравнения с двумя переменными. Строить график уравнения ах +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= с, </w:t>
            </w:r>
            <w:proofErr w:type="gram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 xml:space="preserve"> а ≠ 0 или b ≠ 0. Решать графическим 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</w:t>
            </w:r>
            <w:proofErr w:type="spellStart"/>
            <w:r w:rsidRPr="00BC786C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</w:t>
            </w:r>
          </w:p>
        </w:tc>
        <w:tc>
          <w:tcPr>
            <w:tcW w:w="1282" w:type="dxa"/>
          </w:tcPr>
          <w:p w:rsidR="007F1380" w:rsidRPr="005960CD" w:rsidRDefault="00E8560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C32B4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Ике үзгәрешле сызыкча тигезләмәнең графигы.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83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линейного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Сызыкча тигезләмәнең графигын төзү.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E8560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Решения системы линейных уравнений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D74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8A41E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 w:rsidR="007603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лыштырып кую ысулы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8A41E9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603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лыштырып кую ысулы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E8560B" w:rsidP="007F1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Кушу ысулы.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C786C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ушу ысулы.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  <w:trHeight w:val="283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ушу ысулы.</w:t>
            </w:r>
          </w:p>
        </w:tc>
        <w:tc>
          <w:tcPr>
            <w:tcW w:w="3393" w:type="dxa"/>
            <w:vMerge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5960CD" w:rsidRDefault="00E8560B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  <w:trHeight w:val="283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адач с помощью систем уравнений.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CC3823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  <w:trHeight w:val="283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CC3823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F1380" w:rsidRPr="00CC382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333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73334D" w:rsidRDefault="00687C97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D92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548" w:type="dxa"/>
          </w:tcPr>
          <w:p w:rsidR="007F1380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системалары ярдәмендә мәсьәләләр чишү.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21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по теме «Системы линейных уравнений с двумя переменными»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proofErr w:type="gramEnd"/>
            <w:r w:rsidRPr="006D743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Ике үзгәрешле сызыкча тигезләмәләр системалары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3393" w:type="dxa"/>
            <w:vMerge/>
          </w:tcPr>
          <w:p w:rsidR="007F1380" w:rsidRPr="006D7433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7F1380" w:rsidRPr="005960CD" w:rsidRDefault="0076034C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F1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380" w:rsidRPr="00C90803" w:rsidTr="007F1380">
        <w:trPr>
          <w:gridAfter w:val="1"/>
          <w:wAfter w:w="9" w:type="dxa"/>
        </w:trPr>
        <w:tc>
          <w:tcPr>
            <w:tcW w:w="15134" w:type="dxa"/>
            <w:gridSpan w:val="5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 часов(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92247" w:rsidRPr="00FC6D60" w:rsidRDefault="00292247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1380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7F1380" w:rsidRPr="00B61BC1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548" w:type="dxa"/>
          </w:tcPr>
          <w:p w:rsidR="007F1380" w:rsidRPr="006D743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7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 алгебра курсын кабатлау</w:t>
            </w:r>
          </w:p>
        </w:tc>
        <w:tc>
          <w:tcPr>
            <w:tcW w:w="3393" w:type="dxa"/>
          </w:tcPr>
          <w:p w:rsidR="007F1380" w:rsidRDefault="007F1380" w:rsidP="007F1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7F1380" w:rsidRPr="00687C97" w:rsidRDefault="00687C97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279" w:type="dxa"/>
          </w:tcPr>
          <w:p w:rsidR="007F1380" w:rsidRPr="00C90803" w:rsidRDefault="007F1380" w:rsidP="007F1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омгаклау контроль эше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76034C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«Уравнения»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76034C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«Функции»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Функцияләр”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«Степень с натуральным показателем»</w:t>
            </w:r>
          </w:p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“Натураль күрсәткечле дәрәҗә” темасын кабатлау</w:t>
            </w:r>
          </w:p>
        </w:tc>
        <w:tc>
          <w:tcPr>
            <w:tcW w:w="3393" w:type="dxa"/>
          </w:tcPr>
          <w:p w:rsidR="00687C97" w:rsidRPr="006D7433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2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603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«Многочлены»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Күпбуыннар”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76034C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>Повторение темы «Формулы сокращенного умножения»</w:t>
            </w:r>
          </w:p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“Кыскаача тапкырлау формулалары”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</w:t>
            </w:r>
            <w:r w:rsidRPr="004F28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уравнений»</w:t>
            </w:r>
          </w:p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“Сызкча тигезләмәләр системалары” темасын кабатлау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76034C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87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 с помощью уравнений</w:t>
            </w:r>
          </w:p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Тигезләмәләр ярдәмендә мәсьәләләр чишү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42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8548" w:type="dxa"/>
          </w:tcPr>
          <w:p w:rsidR="00687C97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задач.Мәсьәлләр чишү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7B0D9F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279" w:type="dxa"/>
          </w:tcPr>
          <w:p w:rsidR="00687C97" w:rsidRPr="007B0D9F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C97" w:rsidRPr="00C90803" w:rsidTr="00150461">
        <w:trPr>
          <w:gridAfter w:val="1"/>
          <w:wAfter w:w="9" w:type="dxa"/>
        </w:trPr>
        <w:tc>
          <w:tcPr>
            <w:tcW w:w="632" w:type="dxa"/>
          </w:tcPr>
          <w:p w:rsidR="00687C97" w:rsidRPr="00B61BC1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105</w:t>
            </w:r>
          </w:p>
        </w:tc>
        <w:tc>
          <w:tcPr>
            <w:tcW w:w="8548" w:type="dxa"/>
          </w:tcPr>
          <w:p w:rsidR="00687C97" w:rsidRPr="006D7433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омгаклау дәресе</w:t>
            </w:r>
          </w:p>
        </w:tc>
        <w:tc>
          <w:tcPr>
            <w:tcW w:w="3393" w:type="dxa"/>
          </w:tcPr>
          <w:p w:rsidR="00687C97" w:rsidRDefault="00687C97" w:rsidP="00687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429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9" w:type="dxa"/>
          </w:tcPr>
          <w:p w:rsidR="00687C97" w:rsidRPr="005960CD" w:rsidRDefault="00687C97" w:rsidP="00687C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77760" w:rsidRDefault="00177760" w:rsidP="0061108A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77760" w:rsidRDefault="00177760" w:rsidP="0061108A">
      <w:pPr>
        <w:pStyle w:val="aa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734A1" w:rsidRDefault="004734A1" w:rsidP="0070183C">
      <w:pPr>
        <w:pStyle w:val="aa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4734A1">
        <w:rPr>
          <w:rFonts w:ascii="Times New Roman" w:hAnsi="Times New Roman" w:cs="Times New Roman"/>
          <w:b/>
          <w:sz w:val="24"/>
          <w:szCs w:val="24"/>
        </w:rPr>
        <w:t>:</w:t>
      </w:r>
    </w:p>
    <w:p w:rsidR="004734A1" w:rsidRDefault="004734A1" w:rsidP="007D3879">
      <w:pPr>
        <w:pStyle w:val="aa"/>
        <w:numPr>
          <w:ilvl w:val="0"/>
          <w:numId w:val="19"/>
        </w:numPr>
        <w:suppressAutoHyphens/>
        <w:rPr>
          <w:rFonts w:ascii="Times New Roman" w:hAnsi="Times New Roman" w:cs="Times New Roman"/>
          <w:sz w:val="24"/>
          <w:szCs w:val="24"/>
        </w:rPr>
      </w:pPr>
      <w:r w:rsidRPr="004734A1">
        <w:rPr>
          <w:rFonts w:ascii="Times New Roman" w:hAnsi="Times New Roman" w:cs="Times New Roman"/>
          <w:sz w:val="24"/>
          <w:szCs w:val="24"/>
        </w:rPr>
        <w:t xml:space="preserve"> Алгебра-7:учебник</w:t>
      </w:r>
      <w:r w:rsidR="00A96023">
        <w:rPr>
          <w:rFonts w:ascii="Times New Roman" w:hAnsi="Times New Roman" w:cs="Times New Roman"/>
          <w:sz w:val="24"/>
          <w:szCs w:val="24"/>
        </w:rPr>
        <w:t xml:space="preserve"> для образовательных учреждений </w:t>
      </w:r>
      <w:r w:rsidRPr="004734A1">
        <w:rPr>
          <w:rFonts w:ascii="Times New Roman" w:hAnsi="Times New Roman" w:cs="Times New Roman"/>
          <w:sz w:val="24"/>
          <w:szCs w:val="24"/>
        </w:rPr>
        <w:t xml:space="preserve">/автор: Ю.Н. Макарычев, Н.Г.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4734A1">
        <w:rPr>
          <w:rFonts w:ascii="Times New Roman" w:hAnsi="Times New Roman" w:cs="Times New Roman"/>
          <w:sz w:val="24"/>
          <w:szCs w:val="24"/>
        </w:rPr>
        <w:t xml:space="preserve">, С.Б. </w:t>
      </w:r>
      <w:proofErr w:type="spellStart"/>
      <w:r w:rsidRPr="004734A1">
        <w:rPr>
          <w:rFonts w:ascii="Times New Roman" w:hAnsi="Times New Roman" w:cs="Times New Roman"/>
          <w:sz w:val="24"/>
          <w:szCs w:val="24"/>
        </w:rPr>
        <w:t>Суворова</w:t>
      </w:r>
      <w:proofErr w:type="gramStart"/>
      <w:r w:rsidR="00A9602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A96023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 xml:space="preserve"> редакцией С.А. </w:t>
      </w:r>
      <w:proofErr w:type="spellStart"/>
      <w:r w:rsidR="00A96023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="00A96023">
        <w:rPr>
          <w:rFonts w:ascii="Times New Roman" w:hAnsi="Times New Roman" w:cs="Times New Roman"/>
          <w:sz w:val="24"/>
          <w:szCs w:val="24"/>
        </w:rPr>
        <w:t>.-</w:t>
      </w:r>
      <w:r w:rsidRPr="004734A1">
        <w:rPr>
          <w:rFonts w:ascii="Times New Roman" w:hAnsi="Times New Roman" w:cs="Times New Roman"/>
          <w:sz w:val="24"/>
          <w:szCs w:val="24"/>
        </w:rPr>
        <w:t xml:space="preserve">  Просвещение, 201</w:t>
      </w:r>
      <w:r w:rsidR="008F1A02">
        <w:rPr>
          <w:rFonts w:ascii="Times New Roman" w:hAnsi="Times New Roman" w:cs="Times New Roman"/>
          <w:sz w:val="24"/>
          <w:szCs w:val="24"/>
        </w:rPr>
        <w:t>3</w:t>
      </w:r>
      <w:r w:rsidRPr="004734A1">
        <w:rPr>
          <w:rFonts w:ascii="Times New Roman" w:hAnsi="Times New Roman" w:cs="Times New Roman"/>
          <w:sz w:val="24"/>
          <w:szCs w:val="24"/>
        </w:rPr>
        <w:t>год</w:t>
      </w:r>
      <w:r w:rsidR="007D3879">
        <w:rPr>
          <w:rFonts w:ascii="Times New Roman" w:hAnsi="Times New Roman" w:cs="Times New Roman"/>
          <w:sz w:val="24"/>
          <w:szCs w:val="24"/>
        </w:rPr>
        <w:t>;</w:t>
      </w:r>
    </w:p>
    <w:p w:rsidR="004734A1" w:rsidRPr="00C35433" w:rsidRDefault="004734A1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Контрольно-измерительные материалы. Алгебра 7 </w:t>
      </w:r>
      <w:proofErr w:type="spellStart"/>
      <w:r w:rsidRPr="00C35433">
        <w:rPr>
          <w:rFonts w:ascii="Times New Roman" w:hAnsi="Times New Roman"/>
          <w:sz w:val="24"/>
          <w:szCs w:val="24"/>
        </w:rPr>
        <w:t>класс</w:t>
      </w:r>
      <w:proofErr w:type="gramStart"/>
      <w:r w:rsidRPr="00C35433">
        <w:rPr>
          <w:rFonts w:ascii="Times New Roman" w:hAnsi="Times New Roman"/>
          <w:sz w:val="24"/>
          <w:szCs w:val="24"/>
        </w:rPr>
        <w:t>.С</w:t>
      </w:r>
      <w:proofErr w:type="gramEnd"/>
      <w:r w:rsidRPr="00C35433">
        <w:rPr>
          <w:rFonts w:ascii="Times New Roman" w:hAnsi="Times New Roman"/>
          <w:sz w:val="24"/>
          <w:szCs w:val="24"/>
        </w:rPr>
        <w:t>ост</w:t>
      </w:r>
      <w:proofErr w:type="spellEnd"/>
      <w:r w:rsidRPr="00C35433">
        <w:rPr>
          <w:rFonts w:ascii="Times New Roman" w:hAnsi="Times New Roman"/>
          <w:sz w:val="24"/>
          <w:szCs w:val="24"/>
        </w:rPr>
        <w:t>. Л.И.Мартышова.</w:t>
      </w:r>
      <w:r w:rsidR="00A96023" w:rsidRPr="00C35433">
        <w:rPr>
          <w:rFonts w:ascii="Times New Roman" w:hAnsi="Times New Roman"/>
          <w:sz w:val="24"/>
          <w:szCs w:val="24"/>
        </w:rPr>
        <w:t>2011</w:t>
      </w:r>
    </w:p>
    <w:p w:rsidR="007D3879" w:rsidRPr="00C35433" w:rsidRDefault="007D3879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>Математика 5-7 классы: таблицы-тренажеры/автор-составитель С.В. Токарева: Учитель, 2009.-127</w:t>
      </w:r>
    </w:p>
    <w:p w:rsidR="007D3879" w:rsidRPr="00C35433" w:rsidRDefault="007D3879" w:rsidP="00C35433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35433">
        <w:rPr>
          <w:rFonts w:ascii="Times New Roman" w:hAnsi="Times New Roman"/>
          <w:sz w:val="24"/>
          <w:szCs w:val="24"/>
        </w:rPr>
        <w:t xml:space="preserve">Математические олимпиады в школе 5-11 классы-4-е издание- </w:t>
      </w:r>
      <w:proofErr w:type="spellStart"/>
      <w:r w:rsidRPr="00C35433">
        <w:rPr>
          <w:rFonts w:ascii="Times New Roman" w:hAnsi="Times New Roman"/>
          <w:sz w:val="24"/>
          <w:szCs w:val="24"/>
        </w:rPr>
        <w:t>М.:Айрис-пресс</w:t>
      </w:r>
      <w:proofErr w:type="spellEnd"/>
      <w:r w:rsidRPr="00C35433">
        <w:rPr>
          <w:rFonts w:ascii="Times New Roman" w:hAnsi="Times New Roman"/>
          <w:sz w:val="24"/>
          <w:szCs w:val="24"/>
        </w:rPr>
        <w:t>, 2005-176с.</w:t>
      </w:r>
    </w:p>
    <w:p w:rsidR="004734A1" w:rsidRPr="00C35433" w:rsidRDefault="00C35433" w:rsidP="00C35433">
      <w:pPr>
        <w:ind w:left="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7D3879" w:rsidRPr="00C35433">
        <w:rPr>
          <w:rFonts w:ascii="Times New Roman" w:hAnsi="Times New Roman"/>
          <w:sz w:val="24"/>
          <w:szCs w:val="24"/>
        </w:rPr>
        <w:t>Краткий справочник по математике. Основные формулы геометрии.Казань: Яз, 2011. 140с.</w:t>
      </w:r>
    </w:p>
    <w:p w:rsidR="007C098F" w:rsidRDefault="00C35433" w:rsidP="00C35433">
      <w:pPr>
        <w:pStyle w:val="c5"/>
        <w:spacing w:before="0" w:beforeAutospacing="0" w:after="0" w:afterAutospacing="0"/>
        <w:ind w:left="855"/>
      </w:pPr>
      <w:r>
        <w:t xml:space="preserve">6.. </w:t>
      </w:r>
      <w:r w:rsidR="007C098F">
        <w:t>П</w:t>
      </w:r>
      <w:r w:rsidR="007C098F" w:rsidRPr="00224285">
        <w:t>римерн</w:t>
      </w:r>
      <w:r w:rsidR="007C098F">
        <w:t>ая</w:t>
      </w:r>
      <w:r w:rsidR="007C098F" w:rsidRPr="00224285">
        <w:rPr>
          <w:bCs/>
          <w:iCs/>
        </w:rPr>
        <w:t>программ</w:t>
      </w:r>
      <w:r w:rsidR="007C098F">
        <w:rPr>
          <w:bCs/>
          <w:iCs/>
        </w:rPr>
        <w:t>а</w:t>
      </w:r>
      <w:r w:rsidR="007C098F" w:rsidRPr="00224285">
        <w:t>общеобразовательных учреждений по алгебре 7–9 классы</w:t>
      </w:r>
      <w:r w:rsidR="007C098F" w:rsidRPr="00224285">
        <w:rPr>
          <w:bCs/>
          <w:iCs/>
        </w:rPr>
        <w:t xml:space="preserve">, </w:t>
      </w:r>
      <w:r w:rsidR="007C098F" w:rsidRPr="00224285">
        <w:t xml:space="preserve"> к учебному комплексу для 7-9 классов (авторы Ю.Н. Макарычев, Н.Г. </w:t>
      </w:r>
      <w:proofErr w:type="spellStart"/>
      <w:r w:rsidR="007C098F" w:rsidRPr="00224285">
        <w:t>Миндюк</w:t>
      </w:r>
      <w:proofErr w:type="spellEnd"/>
      <w:r w:rsidR="007C098F" w:rsidRPr="00224285">
        <w:t xml:space="preserve">, К.Н. </w:t>
      </w:r>
      <w:proofErr w:type="spellStart"/>
      <w:r w:rsidR="007C098F" w:rsidRPr="00224285">
        <w:t>Нешков</w:t>
      </w:r>
      <w:proofErr w:type="spellEnd"/>
      <w:r w:rsidR="007C098F" w:rsidRPr="00224285">
        <w:t>, С.Б. Суворова Ю.Н.,</w:t>
      </w:r>
      <w:r w:rsidR="007C098F" w:rsidRPr="00224285">
        <w:rPr>
          <w:bCs/>
          <w:iCs/>
        </w:rPr>
        <w:t xml:space="preserve">составитель </w:t>
      </w:r>
      <w:r w:rsidR="007C098F" w:rsidRPr="00224285">
        <w:t xml:space="preserve">Т.А. </w:t>
      </w:r>
      <w:proofErr w:type="spellStart"/>
      <w:r w:rsidR="007C098F" w:rsidRPr="00224285">
        <w:t>Бурмистрова</w:t>
      </w:r>
      <w:proofErr w:type="spellEnd"/>
      <w:r w:rsidR="007C098F" w:rsidRPr="00224285">
        <w:t xml:space="preserve"> – М: «Просвещение», 20</w:t>
      </w:r>
      <w:r w:rsidR="007C098F">
        <w:t>11</w:t>
      </w:r>
      <w:r w:rsidR="007C098F" w:rsidRPr="00224285">
        <w:t xml:space="preserve">. – с. </w:t>
      </w:r>
      <w:r w:rsidR="007C098F">
        <w:t>50-58</w:t>
      </w:r>
      <w:r w:rsidR="007C098F" w:rsidRPr="00224285">
        <w:t>)</w:t>
      </w:r>
    </w:p>
    <w:p w:rsidR="004F287E" w:rsidRPr="00A764AA" w:rsidRDefault="00C35433" w:rsidP="00C35433">
      <w:pPr>
        <w:pStyle w:val="c5"/>
        <w:tabs>
          <w:tab w:val="num" w:pos="1260"/>
        </w:tabs>
        <w:spacing w:before="0" w:beforeAutospacing="0" w:after="0" w:afterAutospacing="0" w:line="360" w:lineRule="auto"/>
        <w:ind w:left="855"/>
      </w:pPr>
      <w:r>
        <w:t xml:space="preserve">7. </w:t>
      </w:r>
      <w:r w:rsidR="004F287E">
        <w:t>ОГЭ 3000 задач с ответами по математике. И.В. Ященко, Л.О.Рослова и др. М.: Издательство «Экзамен»,2014</w:t>
      </w:r>
    </w:p>
    <w:sectPr w:rsidR="004F287E" w:rsidRPr="00A764AA" w:rsidSect="0029224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4">
    <w:nsid w:val="00000007"/>
    <w:multiLevelType w:val="singleLevel"/>
    <w:tmpl w:val="00000007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6">
    <w:nsid w:val="00002EA6"/>
    <w:multiLevelType w:val="hybridMultilevel"/>
    <w:tmpl w:val="E0E8AB0E"/>
    <w:lvl w:ilvl="0" w:tplc="C5C6B74C">
      <w:start w:val="6"/>
      <w:numFmt w:val="decimal"/>
      <w:lvlText w:val="%1"/>
      <w:lvlJc w:val="left"/>
    </w:lvl>
    <w:lvl w:ilvl="1" w:tplc="5D1A26B2">
      <w:numFmt w:val="decimal"/>
      <w:lvlText w:val=""/>
      <w:lvlJc w:val="left"/>
    </w:lvl>
    <w:lvl w:ilvl="2" w:tplc="EE4C8A8C">
      <w:numFmt w:val="decimal"/>
      <w:lvlText w:val=""/>
      <w:lvlJc w:val="left"/>
    </w:lvl>
    <w:lvl w:ilvl="3" w:tplc="BF28092E">
      <w:numFmt w:val="decimal"/>
      <w:lvlText w:val=""/>
      <w:lvlJc w:val="left"/>
    </w:lvl>
    <w:lvl w:ilvl="4" w:tplc="994C94A4">
      <w:numFmt w:val="decimal"/>
      <w:lvlText w:val=""/>
      <w:lvlJc w:val="left"/>
    </w:lvl>
    <w:lvl w:ilvl="5" w:tplc="E9727F66">
      <w:numFmt w:val="decimal"/>
      <w:lvlText w:val=""/>
      <w:lvlJc w:val="left"/>
    </w:lvl>
    <w:lvl w:ilvl="6" w:tplc="0A4EBB9E">
      <w:numFmt w:val="decimal"/>
      <w:lvlText w:val=""/>
      <w:lvlJc w:val="left"/>
    </w:lvl>
    <w:lvl w:ilvl="7" w:tplc="2FEE4B12">
      <w:numFmt w:val="decimal"/>
      <w:lvlText w:val=""/>
      <w:lvlJc w:val="left"/>
    </w:lvl>
    <w:lvl w:ilvl="8" w:tplc="84F2BBE8">
      <w:numFmt w:val="decimal"/>
      <w:lvlText w:val=""/>
      <w:lvlJc w:val="left"/>
    </w:lvl>
  </w:abstractNum>
  <w:abstractNum w:abstractNumId="7">
    <w:nsid w:val="01635E2E"/>
    <w:multiLevelType w:val="multilevel"/>
    <w:tmpl w:val="ABE2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D95086"/>
    <w:multiLevelType w:val="hybridMultilevel"/>
    <w:tmpl w:val="F320DB1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751F94"/>
    <w:multiLevelType w:val="hybridMultilevel"/>
    <w:tmpl w:val="4CA6E8EA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1">
    <w:nsid w:val="1F220E69"/>
    <w:multiLevelType w:val="multilevel"/>
    <w:tmpl w:val="F8A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B71E5D"/>
    <w:multiLevelType w:val="multilevel"/>
    <w:tmpl w:val="0D82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800074B"/>
    <w:multiLevelType w:val="hybridMultilevel"/>
    <w:tmpl w:val="818EC712"/>
    <w:lvl w:ilvl="0" w:tplc="68EA60B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  <w:color w:val="000000"/>
        <w:sz w:val="24"/>
        <w:szCs w:val="24"/>
      </w:rPr>
    </w:lvl>
    <w:lvl w:ilvl="1" w:tplc="9604B0A6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7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7D924EB"/>
    <w:multiLevelType w:val="hybridMultilevel"/>
    <w:tmpl w:val="3FECC30A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F72BC8"/>
    <w:multiLevelType w:val="multilevel"/>
    <w:tmpl w:val="B480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162E2A"/>
    <w:multiLevelType w:val="multilevel"/>
    <w:tmpl w:val="82C4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BF2998"/>
    <w:multiLevelType w:val="hybridMultilevel"/>
    <w:tmpl w:val="CFDE3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D761F9"/>
    <w:multiLevelType w:val="hybridMultilevel"/>
    <w:tmpl w:val="C9F4330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0654C1"/>
    <w:multiLevelType w:val="hybridMultilevel"/>
    <w:tmpl w:val="3118F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61632C"/>
    <w:multiLevelType w:val="multilevel"/>
    <w:tmpl w:val="D67A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D434CA"/>
    <w:multiLevelType w:val="multilevel"/>
    <w:tmpl w:val="DBD4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3"/>
  </w:num>
  <w:num w:numId="4">
    <w:abstractNumId w:val="21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26"/>
  </w:num>
  <w:num w:numId="12">
    <w:abstractNumId w:val="10"/>
  </w:num>
  <w:num w:numId="13">
    <w:abstractNumId w:val="16"/>
  </w:num>
  <w:num w:numId="14">
    <w:abstractNumId w:val="28"/>
  </w:num>
  <w:num w:numId="15">
    <w:abstractNumId w:val="17"/>
  </w:num>
  <w:num w:numId="16">
    <w:abstractNumId w:val="14"/>
  </w:num>
  <w:num w:numId="17">
    <w:abstractNumId w:val="27"/>
  </w:num>
  <w:num w:numId="18">
    <w:abstractNumId w:val="22"/>
  </w:num>
  <w:num w:numId="19">
    <w:abstractNumId w:val="9"/>
  </w:num>
  <w:num w:numId="20">
    <w:abstractNumId w:val="5"/>
  </w:num>
  <w:num w:numId="21">
    <w:abstractNumId w:val="15"/>
  </w:num>
  <w:num w:numId="22">
    <w:abstractNumId w:val="7"/>
  </w:num>
  <w:num w:numId="23">
    <w:abstractNumId w:val="11"/>
  </w:num>
  <w:num w:numId="24">
    <w:abstractNumId w:val="24"/>
  </w:num>
  <w:num w:numId="25">
    <w:abstractNumId w:val="25"/>
  </w:num>
  <w:num w:numId="26">
    <w:abstractNumId w:val="12"/>
  </w:num>
  <w:num w:numId="27">
    <w:abstractNumId w:val="19"/>
  </w:num>
  <w:num w:numId="28">
    <w:abstractNumId w:val="20"/>
  </w:num>
  <w:num w:numId="29">
    <w:abstractNumId w:val="13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0ADD"/>
    <w:rsid w:val="000056E9"/>
    <w:rsid w:val="00012D54"/>
    <w:rsid w:val="000444A2"/>
    <w:rsid w:val="00052420"/>
    <w:rsid w:val="00054CBB"/>
    <w:rsid w:val="00070D3D"/>
    <w:rsid w:val="0007363F"/>
    <w:rsid w:val="000A462D"/>
    <w:rsid w:val="000B1955"/>
    <w:rsid w:val="000B624E"/>
    <w:rsid w:val="000C5DFA"/>
    <w:rsid w:val="000E4641"/>
    <w:rsid w:val="001007C9"/>
    <w:rsid w:val="0012073E"/>
    <w:rsid w:val="00132084"/>
    <w:rsid w:val="001330A9"/>
    <w:rsid w:val="0013367B"/>
    <w:rsid w:val="001345A6"/>
    <w:rsid w:val="00136F96"/>
    <w:rsid w:val="00145835"/>
    <w:rsid w:val="00150461"/>
    <w:rsid w:val="001545D2"/>
    <w:rsid w:val="0016301B"/>
    <w:rsid w:val="001748C5"/>
    <w:rsid w:val="00177760"/>
    <w:rsid w:val="00191D60"/>
    <w:rsid w:val="001925F4"/>
    <w:rsid w:val="001A19DD"/>
    <w:rsid w:val="001A7C79"/>
    <w:rsid w:val="001B3F4C"/>
    <w:rsid w:val="001B6AEC"/>
    <w:rsid w:val="001C6473"/>
    <w:rsid w:val="001E1B1F"/>
    <w:rsid w:val="001E22CB"/>
    <w:rsid w:val="001F0B0C"/>
    <w:rsid w:val="001F1C76"/>
    <w:rsid w:val="001F678B"/>
    <w:rsid w:val="00222304"/>
    <w:rsid w:val="00241625"/>
    <w:rsid w:val="00242C55"/>
    <w:rsid w:val="00257158"/>
    <w:rsid w:val="0026071C"/>
    <w:rsid w:val="00286567"/>
    <w:rsid w:val="00292247"/>
    <w:rsid w:val="002936BE"/>
    <w:rsid w:val="002B10E9"/>
    <w:rsid w:val="002B28DB"/>
    <w:rsid w:val="002B4C43"/>
    <w:rsid w:val="002D231D"/>
    <w:rsid w:val="002D3435"/>
    <w:rsid w:val="002D5299"/>
    <w:rsid w:val="0036572F"/>
    <w:rsid w:val="0038374B"/>
    <w:rsid w:val="00386437"/>
    <w:rsid w:val="003919C3"/>
    <w:rsid w:val="003C0849"/>
    <w:rsid w:val="003E0A00"/>
    <w:rsid w:val="003F2990"/>
    <w:rsid w:val="00427996"/>
    <w:rsid w:val="004311FD"/>
    <w:rsid w:val="00460120"/>
    <w:rsid w:val="00463389"/>
    <w:rsid w:val="004734A1"/>
    <w:rsid w:val="00475D04"/>
    <w:rsid w:val="00483D7D"/>
    <w:rsid w:val="004B24FE"/>
    <w:rsid w:val="004B67BD"/>
    <w:rsid w:val="004C2347"/>
    <w:rsid w:val="004D1ABB"/>
    <w:rsid w:val="004D358D"/>
    <w:rsid w:val="004E0583"/>
    <w:rsid w:val="004F287E"/>
    <w:rsid w:val="004F6C0A"/>
    <w:rsid w:val="00502088"/>
    <w:rsid w:val="005055E5"/>
    <w:rsid w:val="0051127B"/>
    <w:rsid w:val="005166D7"/>
    <w:rsid w:val="005174F0"/>
    <w:rsid w:val="00520A35"/>
    <w:rsid w:val="005277C1"/>
    <w:rsid w:val="005312AD"/>
    <w:rsid w:val="00544B99"/>
    <w:rsid w:val="0056679F"/>
    <w:rsid w:val="00572E7F"/>
    <w:rsid w:val="005844F4"/>
    <w:rsid w:val="00587563"/>
    <w:rsid w:val="005960CD"/>
    <w:rsid w:val="005A3565"/>
    <w:rsid w:val="005B08DA"/>
    <w:rsid w:val="005B3995"/>
    <w:rsid w:val="005C026B"/>
    <w:rsid w:val="005D754B"/>
    <w:rsid w:val="005E014C"/>
    <w:rsid w:val="005E6750"/>
    <w:rsid w:val="0061108A"/>
    <w:rsid w:val="00616E7A"/>
    <w:rsid w:val="006401E0"/>
    <w:rsid w:val="006437D4"/>
    <w:rsid w:val="006512A6"/>
    <w:rsid w:val="00670618"/>
    <w:rsid w:val="0067171A"/>
    <w:rsid w:val="00674884"/>
    <w:rsid w:val="006762AA"/>
    <w:rsid w:val="0067778B"/>
    <w:rsid w:val="00687C97"/>
    <w:rsid w:val="006B123B"/>
    <w:rsid w:val="006B41F6"/>
    <w:rsid w:val="006C7763"/>
    <w:rsid w:val="006C7FF5"/>
    <w:rsid w:val="006D0CF7"/>
    <w:rsid w:val="006D7433"/>
    <w:rsid w:val="006E6B2C"/>
    <w:rsid w:val="0070183C"/>
    <w:rsid w:val="007216E6"/>
    <w:rsid w:val="00722F77"/>
    <w:rsid w:val="0073334D"/>
    <w:rsid w:val="00737716"/>
    <w:rsid w:val="00740AB9"/>
    <w:rsid w:val="0076034C"/>
    <w:rsid w:val="00762A1A"/>
    <w:rsid w:val="007738C8"/>
    <w:rsid w:val="0079033E"/>
    <w:rsid w:val="0079402F"/>
    <w:rsid w:val="007948D3"/>
    <w:rsid w:val="007A09D2"/>
    <w:rsid w:val="007A1396"/>
    <w:rsid w:val="007A2EB9"/>
    <w:rsid w:val="007A6D1D"/>
    <w:rsid w:val="007A7868"/>
    <w:rsid w:val="007B0D9F"/>
    <w:rsid w:val="007B6715"/>
    <w:rsid w:val="007C098F"/>
    <w:rsid w:val="007C6250"/>
    <w:rsid w:val="007D1F05"/>
    <w:rsid w:val="007D3410"/>
    <w:rsid w:val="007D3879"/>
    <w:rsid w:val="007E47E6"/>
    <w:rsid w:val="007F1380"/>
    <w:rsid w:val="0080045D"/>
    <w:rsid w:val="00802668"/>
    <w:rsid w:val="0080471B"/>
    <w:rsid w:val="00823C4B"/>
    <w:rsid w:val="008301DE"/>
    <w:rsid w:val="008333BD"/>
    <w:rsid w:val="00842C2B"/>
    <w:rsid w:val="00844D81"/>
    <w:rsid w:val="0085762F"/>
    <w:rsid w:val="00860022"/>
    <w:rsid w:val="008643C3"/>
    <w:rsid w:val="008650ED"/>
    <w:rsid w:val="00884504"/>
    <w:rsid w:val="00885363"/>
    <w:rsid w:val="008924B1"/>
    <w:rsid w:val="008A0B6E"/>
    <w:rsid w:val="008A41E9"/>
    <w:rsid w:val="008B1E82"/>
    <w:rsid w:val="008B2B9A"/>
    <w:rsid w:val="008B4B8D"/>
    <w:rsid w:val="008E41DF"/>
    <w:rsid w:val="008F044D"/>
    <w:rsid w:val="008F1A02"/>
    <w:rsid w:val="008F4FCC"/>
    <w:rsid w:val="00906DED"/>
    <w:rsid w:val="00907C8A"/>
    <w:rsid w:val="00950992"/>
    <w:rsid w:val="00966F58"/>
    <w:rsid w:val="00974012"/>
    <w:rsid w:val="0097679F"/>
    <w:rsid w:val="009770AC"/>
    <w:rsid w:val="00977E32"/>
    <w:rsid w:val="009973D7"/>
    <w:rsid w:val="009974DA"/>
    <w:rsid w:val="009A22AC"/>
    <w:rsid w:val="009C65F7"/>
    <w:rsid w:val="009D0A76"/>
    <w:rsid w:val="00A258F7"/>
    <w:rsid w:val="00A271F2"/>
    <w:rsid w:val="00A56813"/>
    <w:rsid w:val="00A63EEC"/>
    <w:rsid w:val="00A66B7F"/>
    <w:rsid w:val="00A96023"/>
    <w:rsid w:val="00AB3F5F"/>
    <w:rsid w:val="00AC70BF"/>
    <w:rsid w:val="00AD0AF2"/>
    <w:rsid w:val="00AD2D8E"/>
    <w:rsid w:val="00AD59DD"/>
    <w:rsid w:val="00AE166B"/>
    <w:rsid w:val="00AE5321"/>
    <w:rsid w:val="00B02D3A"/>
    <w:rsid w:val="00B032FE"/>
    <w:rsid w:val="00B03B14"/>
    <w:rsid w:val="00B050EB"/>
    <w:rsid w:val="00B1124A"/>
    <w:rsid w:val="00B20ADD"/>
    <w:rsid w:val="00B2174D"/>
    <w:rsid w:val="00B24C82"/>
    <w:rsid w:val="00B433FB"/>
    <w:rsid w:val="00B449BF"/>
    <w:rsid w:val="00B53CAA"/>
    <w:rsid w:val="00B61BC1"/>
    <w:rsid w:val="00B77641"/>
    <w:rsid w:val="00B8550A"/>
    <w:rsid w:val="00B858BE"/>
    <w:rsid w:val="00B87736"/>
    <w:rsid w:val="00B969B7"/>
    <w:rsid w:val="00BA0AFF"/>
    <w:rsid w:val="00BB4D1A"/>
    <w:rsid w:val="00BB60D4"/>
    <w:rsid w:val="00BC786C"/>
    <w:rsid w:val="00BD2E94"/>
    <w:rsid w:val="00BD3FC4"/>
    <w:rsid w:val="00BF5085"/>
    <w:rsid w:val="00C152F1"/>
    <w:rsid w:val="00C16848"/>
    <w:rsid w:val="00C215DB"/>
    <w:rsid w:val="00C23E5B"/>
    <w:rsid w:val="00C3164E"/>
    <w:rsid w:val="00C32B49"/>
    <w:rsid w:val="00C35433"/>
    <w:rsid w:val="00C46068"/>
    <w:rsid w:val="00C90803"/>
    <w:rsid w:val="00C94891"/>
    <w:rsid w:val="00C975CA"/>
    <w:rsid w:val="00CA3EEC"/>
    <w:rsid w:val="00CA44F4"/>
    <w:rsid w:val="00CB344B"/>
    <w:rsid w:val="00CC0DF4"/>
    <w:rsid w:val="00CC2096"/>
    <w:rsid w:val="00CC3823"/>
    <w:rsid w:val="00CC7450"/>
    <w:rsid w:val="00CD6201"/>
    <w:rsid w:val="00CD7DBC"/>
    <w:rsid w:val="00CE1DDD"/>
    <w:rsid w:val="00CE25C3"/>
    <w:rsid w:val="00D11CEB"/>
    <w:rsid w:val="00D34D13"/>
    <w:rsid w:val="00D425E7"/>
    <w:rsid w:val="00D70E65"/>
    <w:rsid w:val="00D830F6"/>
    <w:rsid w:val="00D84376"/>
    <w:rsid w:val="00D92109"/>
    <w:rsid w:val="00D92F13"/>
    <w:rsid w:val="00DA08F9"/>
    <w:rsid w:val="00DA12DF"/>
    <w:rsid w:val="00DA1F63"/>
    <w:rsid w:val="00DA5574"/>
    <w:rsid w:val="00DB2EC2"/>
    <w:rsid w:val="00DB4E2B"/>
    <w:rsid w:val="00DD0402"/>
    <w:rsid w:val="00DE34F6"/>
    <w:rsid w:val="00DE4E26"/>
    <w:rsid w:val="00DF12EF"/>
    <w:rsid w:val="00E02884"/>
    <w:rsid w:val="00E03D12"/>
    <w:rsid w:val="00E07BD0"/>
    <w:rsid w:val="00E15476"/>
    <w:rsid w:val="00E3116F"/>
    <w:rsid w:val="00E36544"/>
    <w:rsid w:val="00E37A2E"/>
    <w:rsid w:val="00E46DA5"/>
    <w:rsid w:val="00E6322F"/>
    <w:rsid w:val="00E6763D"/>
    <w:rsid w:val="00E72011"/>
    <w:rsid w:val="00E7384F"/>
    <w:rsid w:val="00E77E51"/>
    <w:rsid w:val="00E8560B"/>
    <w:rsid w:val="00EB267C"/>
    <w:rsid w:val="00EB2C51"/>
    <w:rsid w:val="00EB5EBD"/>
    <w:rsid w:val="00EB698F"/>
    <w:rsid w:val="00EC03E7"/>
    <w:rsid w:val="00EC2EAD"/>
    <w:rsid w:val="00EC5D03"/>
    <w:rsid w:val="00ED062C"/>
    <w:rsid w:val="00EE24F3"/>
    <w:rsid w:val="00F22C3D"/>
    <w:rsid w:val="00F250DF"/>
    <w:rsid w:val="00F265E6"/>
    <w:rsid w:val="00F34559"/>
    <w:rsid w:val="00F42908"/>
    <w:rsid w:val="00F504B6"/>
    <w:rsid w:val="00F516E3"/>
    <w:rsid w:val="00F63508"/>
    <w:rsid w:val="00F7148C"/>
    <w:rsid w:val="00F749D7"/>
    <w:rsid w:val="00F74E74"/>
    <w:rsid w:val="00F75BD1"/>
    <w:rsid w:val="00F8065F"/>
    <w:rsid w:val="00F845BD"/>
    <w:rsid w:val="00F9360E"/>
    <w:rsid w:val="00FA73A4"/>
    <w:rsid w:val="00FB353C"/>
    <w:rsid w:val="00FC0577"/>
    <w:rsid w:val="00FC6D60"/>
    <w:rsid w:val="00FD1F97"/>
    <w:rsid w:val="00FD5A4F"/>
    <w:rsid w:val="00FE6581"/>
    <w:rsid w:val="00FF6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26"/>
  </w:style>
  <w:style w:type="paragraph" w:styleId="1">
    <w:name w:val="heading 1"/>
    <w:basedOn w:val="a"/>
    <w:next w:val="a"/>
    <w:link w:val="10"/>
    <w:uiPriority w:val="9"/>
    <w:qFormat/>
    <w:rsid w:val="00473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0A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67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67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AD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20AD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20AD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B20AD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B20AD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B20AD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B20ADD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"/>
    <w:rsid w:val="00B20A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7">
    <w:name w:val="Table Grid"/>
    <w:basedOn w:val="a1"/>
    <w:rsid w:val="00B20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90803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NR">
    <w:name w:val="NR"/>
    <w:basedOn w:val="a"/>
    <w:rsid w:val="00A271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73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 Indent"/>
    <w:basedOn w:val="a"/>
    <w:link w:val="ab"/>
    <w:uiPriority w:val="99"/>
    <w:semiHidden/>
    <w:unhideWhenUsed/>
    <w:rsid w:val="004734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734A1"/>
  </w:style>
  <w:style w:type="paragraph" w:customStyle="1" w:styleId="12">
    <w:name w:val="Текст1"/>
    <w:basedOn w:val="a"/>
    <w:rsid w:val="004734A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c">
    <w:name w:val="Placeholder Text"/>
    <w:basedOn w:val="a0"/>
    <w:uiPriority w:val="99"/>
    <w:semiHidden/>
    <w:rsid w:val="00842C2B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42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42C2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53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5312AD"/>
  </w:style>
  <w:style w:type="paragraph" w:styleId="af">
    <w:name w:val="Normal (Web)"/>
    <w:basedOn w:val="a"/>
    <w:unhideWhenUsed/>
    <w:rsid w:val="00AE5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uiPriority w:val="99"/>
    <w:rsid w:val="00F74E7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Абзац списка Знак"/>
    <w:link w:val="a8"/>
    <w:uiPriority w:val="99"/>
    <w:locked/>
    <w:rsid w:val="00F74E74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uiPriority w:val="59"/>
    <w:rsid w:val="00762A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E67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E675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western">
    <w:name w:val="western"/>
    <w:basedOn w:val="a"/>
    <w:rsid w:val="00CD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E37A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28313-3210-4FC0-A8F4-BDB343593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11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111</cp:lastModifiedBy>
  <cp:revision>67</cp:revision>
  <cp:lastPrinted>2018-09-14T08:52:00Z</cp:lastPrinted>
  <dcterms:created xsi:type="dcterms:W3CDTF">2017-08-17T18:04:00Z</dcterms:created>
  <dcterms:modified xsi:type="dcterms:W3CDTF">2019-09-12T06:32:00Z</dcterms:modified>
</cp:coreProperties>
</file>